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FEF30" w14:textId="26B1405A" w:rsidR="00DE0B5A" w:rsidRPr="00524B11" w:rsidRDefault="00524B11">
      <w:pPr>
        <w:spacing w:line="2580" w:lineRule="exact"/>
        <w:ind w:left="3350" w:right="-189"/>
        <w:rPr>
          <w:rFonts w:asciiTheme="minorHAnsi" w:eastAsia="Century" w:hAnsiTheme="minorHAnsi" w:cstheme="minorHAnsi"/>
          <w:b/>
          <w:bCs/>
          <w:sz w:val="22"/>
          <w:szCs w:val="22"/>
        </w:rPr>
      </w:pPr>
      <w:r w:rsidRPr="00524B11">
        <w:rPr>
          <w:rFonts w:asciiTheme="minorHAnsi" w:eastAsia="Century" w:hAnsiTheme="minorHAnsi" w:cstheme="minorHAnsi"/>
          <w:b/>
          <w:bCs/>
          <w:spacing w:val="6"/>
          <w:w w:val="91"/>
          <w:position w:val="-44"/>
          <w:sz w:val="22"/>
          <w:szCs w:val="22"/>
          <w:u w:color="000000"/>
        </w:rPr>
        <w:t>C</w:t>
      </w:r>
      <w:r w:rsidRPr="00524B11">
        <w:rPr>
          <w:rFonts w:asciiTheme="minorHAnsi" w:eastAsia="Century" w:hAnsiTheme="minorHAnsi" w:cstheme="minorHAnsi"/>
          <w:b/>
          <w:bCs/>
          <w:w w:val="93"/>
          <w:position w:val="-44"/>
          <w:sz w:val="22"/>
          <w:szCs w:val="22"/>
          <w:u w:color="000000"/>
        </w:rPr>
        <w:t>U</w:t>
      </w:r>
      <w:r w:rsidRPr="00524B11">
        <w:rPr>
          <w:rFonts w:asciiTheme="minorHAnsi" w:eastAsia="Century" w:hAnsiTheme="minorHAnsi" w:cstheme="minorHAnsi"/>
          <w:b/>
          <w:bCs/>
          <w:spacing w:val="-6"/>
          <w:w w:val="89"/>
          <w:position w:val="-44"/>
          <w:sz w:val="22"/>
          <w:szCs w:val="22"/>
          <w:u w:color="000000"/>
        </w:rPr>
        <w:t>R</w:t>
      </w:r>
      <w:r w:rsidRPr="00524B11">
        <w:rPr>
          <w:rFonts w:asciiTheme="minorHAnsi" w:eastAsia="Century" w:hAnsiTheme="minorHAnsi" w:cstheme="minorHAnsi"/>
          <w:b/>
          <w:bCs/>
          <w:spacing w:val="4"/>
          <w:w w:val="89"/>
          <w:position w:val="-44"/>
          <w:sz w:val="22"/>
          <w:szCs w:val="22"/>
          <w:u w:color="000000"/>
        </w:rPr>
        <w:t>R</w:t>
      </w:r>
      <w:r w:rsidRPr="00524B11">
        <w:rPr>
          <w:rFonts w:asciiTheme="minorHAnsi" w:eastAsia="Century" w:hAnsiTheme="minorHAnsi" w:cstheme="minorHAnsi"/>
          <w:b/>
          <w:bCs/>
          <w:spacing w:val="-2"/>
          <w:w w:val="72"/>
          <w:position w:val="-44"/>
          <w:sz w:val="22"/>
          <w:szCs w:val="22"/>
          <w:u w:color="000000"/>
        </w:rPr>
        <w:t>I</w:t>
      </w:r>
      <w:r w:rsidRPr="00524B11">
        <w:rPr>
          <w:rFonts w:asciiTheme="minorHAnsi" w:eastAsia="Century" w:hAnsiTheme="minorHAnsi" w:cstheme="minorHAnsi"/>
          <w:b/>
          <w:bCs/>
          <w:spacing w:val="1"/>
          <w:w w:val="91"/>
          <w:position w:val="-44"/>
          <w:sz w:val="22"/>
          <w:szCs w:val="22"/>
          <w:u w:color="000000"/>
        </w:rPr>
        <w:t>C</w:t>
      </w:r>
      <w:r w:rsidRPr="00524B11">
        <w:rPr>
          <w:rFonts w:asciiTheme="minorHAnsi" w:eastAsia="Century" w:hAnsiTheme="minorHAnsi" w:cstheme="minorHAnsi"/>
          <w:b/>
          <w:bCs/>
          <w:spacing w:val="-4"/>
          <w:w w:val="93"/>
          <w:position w:val="-44"/>
          <w:sz w:val="22"/>
          <w:szCs w:val="22"/>
          <w:u w:color="000000"/>
        </w:rPr>
        <w:t>U</w:t>
      </w:r>
      <w:r w:rsidRPr="00524B11">
        <w:rPr>
          <w:rFonts w:asciiTheme="minorHAnsi" w:eastAsia="Century" w:hAnsiTheme="minorHAnsi" w:cstheme="minorHAnsi"/>
          <w:b/>
          <w:bCs/>
          <w:spacing w:val="4"/>
          <w:w w:val="70"/>
          <w:position w:val="-44"/>
          <w:sz w:val="22"/>
          <w:szCs w:val="22"/>
          <w:u w:color="000000"/>
        </w:rPr>
        <w:t>L</w:t>
      </w:r>
      <w:r w:rsidRPr="00524B11">
        <w:rPr>
          <w:rFonts w:asciiTheme="minorHAnsi" w:eastAsia="Century" w:hAnsiTheme="minorHAnsi" w:cstheme="minorHAnsi"/>
          <w:b/>
          <w:bCs/>
          <w:w w:val="93"/>
          <w:position w:val="-44"/>
          <w:sz w:val="22"/>
          <w:szCs w:val="22"/>
          <w:u w:color="000000"/>
        </w:rPr>
        <w:t>U</w:t>
      </w:r>
      <w:r w:rsidRPr="00524B11">
        <w:rPr>
          <w:rFonts w:asciiTheme="minorHAnsi" w:eastAsia="Century" w:hAnsiTheme="minorHAnsi" w:cstheme="minorHAnsi"/>
          <w:b/>
          <w:bCs/>
          <w:w w:val="101"/>
          <w:position w:val="-44"/>
          <w:sz w:val="22"/>
          <w:szCs w:val="22"/>
          <w:u w:color="000000"/>
        </w:rPr>
        <w:t>M</w:t>
      </w:r>
      <w:r w:rsidRPr="00524B11">
        <w:rPr>
          <w:rFonts w:asciiTheme="minorHAnsi" w:eastAsia="Century" w:hAnsiTheme="minorHAnsi" w:cstheme="minorHAnsi"/>
          <w:b/>
          <w:bCs/>
          <w:spacing w:val="-129"/>
          <w:w w:val="218"/>
          <w:position w:val="-44"/>
          <w:sz w:val="22"/>
          <w:szCs w:val="22"/>
          <w:u w:color="000000"/>
        </w:rPr>
        <w:t xml:space="preserve"> </w:t>
      </w:r>
      <w:r w:rsidRPr="00524B11">
        <w:rPr>
          <w:rFonts w:asciiTheme="minorHAnsi" w:eastAsia="Century" w:hAnsiTheme="minorHAnsi" w:cstheme="minorHAnsi"/>
          <w:b/>
          <w:bCs/>
          <w:spacing w:val="1"/>
          <w:w w:val="91"/>
          <w:position w:val="-44"/>
          <w:sz w:val="22"/>
          <w:szCs w:val="22"/>
          <w:u w:color="000000"/>
        </w:rPr>
        <w:t>V</w:t>
      </w:r>
      <w:r w:rsidRPr="00524B11">
        <w:rPr>
          <w:rFonts w:asciiTheme="minorHAnsi" w:eastAsia="Century" w:hAnsiTheme="minorHAnsi" w:cstheme="minorHAnsi"/>
          <w:b/>
          <w:bCs/>
          <w:spacing w:val="-2"/>
          <w:w w:val="72"/>
          <w:position w:val="-44"/>
          <w:sz w:val="22"/>
          <w:szCs w:val="22"/>
          <w:u w:color="000000"/>
        </w:rPr>
        <w:t>I</w:t>
      </w:r>
      <w:r w:rsidRPr="00524B11">
        <w:rPr>
          <w:rFonts w:asciiTheme="minorHAnsi" w:eastAsia="Century" w:hAnsiTheme="minorHAnsi" w:cstheme="minorHAnsi"/>
          <w:b/>
          <w:bCs/>
          <w:spacing w:val="-3"/>
          <w:w w:val="90"/>
          <w:position w:val="-44"/>
          <w:sz w:val="22"/>
          <w:szCs w:val="22"/>
          <w:u w:color="000000"/>
        </w:rPr>
        <w:t>T</w:t>
      </w:r>
      <w:r w:rsidRPr="00524B11">
        <w:rPr>
          <w:rFonts w:asciiTheme="minorHAnsi" w:eastAsia="Century" w:hAnsiTheme="minorHAnsi" w:cstheme="minorHAnsi"/>
          <w:b/>
          <w:bCs/>
          <w:spacing w:val="2"/>
          <w:w w:val="93"/>
          <w:position w:val="-44"/>
          <w:sz w:val="22"/>
          <w:szCs w:val="22"/>
          <w:u w:color="000000"/>
        </w:rPr>
        <w:t>A</w:t>
      </w:r>
      <w:r w:rsidRPr="00524B11">
        <w:rPr>
          <w:rFonts w:asciiTheme="minorHAnsi" w:eastAsia="Century" w:hAnsiTheme="minorHAnsi" w:cstheme="minorHAnsi"/>
          <w:b/>
          <w:bCs/>
          <w:w w:val="71"/>
          <w:position w:val="-44"/>
          <w:sz w:val="22"/>
          <w:szCs w:val="22"/>
          <w:u w:color="000000"/>
        </w:rPr>
        <w:t>E</w:t>
      </w:r>
      <w:r w:rsidRPr="00524B11">
        <w:rPr>
          <w:rFonts w:asciiTheme="minorHAnsi" w:eastAsia="Century" w:hAnsiTheme="minorHAnsi" w:cstheme="minorHAnsi"/>
          <w:b/>
          <w:bCs/>
          <w:position w:val="-44"/>
          <w:sz w:val="22"/>
          <w:szCs w:val="22"/>
        </w:rPr>
        <w:t xml:space="preserve">   </w:t>
      </w:r>
      <w:r w:rsidRPr="00524B11">
        <w:rPr>
          <w:rFonts w:asciiTheme="minorHAnsi" w:eastAsia="Century" w:hAnsiTheme="minorHAnsi" w:cstheme="minorHAnsi"/>
          <w:b/>
          <w:bCs/>
          <w:spacing w:val="18"/>
          <w:position w:val="-44"/>
          <w:sz w:val="22"/>
          <w:szCs w:val="22"/>
        </w:rPr>
        <w:t xml:space="preserve"> </w:t>
      </w:r>
    </w:p>
    <w:p w14:paraId="6BA7D954" w14:textId="77777777" w:rsidR="00DE0B5A" w:rsidRPr="00524B11" w:rsidRDefault="00DE0B5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21496401" w14:textId="78FE8E84" w:rsidR="00DE0B5A" w:rsidRPr="00524B11" w:rsidRDefault="00524B11">
      <w:pPr>
        <w:spacing w:line="360" w:lineRule="exact"/>
        <w:ind w:left="120"/>
        <w:rPr>
          <w:rFonts w:asciiTheme="minorHAnsi" w:eastAsia="Comic Sans MS" w:hAnsiTheme="minorHAnsi" w:cstheme="minorHAnsi"/>
          <w:b/>
          <w:bCs/>
          <w:w w:val="129"/>
          <w:position w:val="1"/>
          <w:sz w:val="22"/>
          <w:szCs w:val="22"/>
          <w:u w:color="000000"/>
        </w:rPr>
      </w:pPr>
      <w:r w:rsidRPr="00524B11">
        <w:rPr>
          <w:rFonts w:asciiTheme="minorHAnsi" w:eastAsia="Comic Sans MS" w:hAnsiTheme="minorHAnsi" w:cstheme="minorHAnsi"/>
          <w:b/>
          <w:bCs/>
          <w:w w:val="130"/>
          <w:position w:val="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28"/>
          <w:position w:val="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b/>
          <w:bCs/>
          <w:spacing w:val="-7"/>
          <w:w w:val="129"/>
          <w:position w:val="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b/>
          <w:bCs/>
          <w:spacing w:val="9"/>
          <w:w w:val="95"/>
          <w:position w:val="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b/>
          <w:bCs/>
          <w:spacing w:val="-7"/>
          <w:w w:val="132"/>
          <w:position w:val="1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31"/>
          <w:position w:val="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b/>
          <w:bCs/>
          <w:w w:val="95"/>
          <w:position w:val="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b/>
          <w:bCs/>
          <w:spacing w:val="-118"/>
          <w:w w:val="255"/>
          <w:position w:val="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b/>
          <w:bCs/>
          <w:spacing w:val="2"/>
          <w:w w:val="120"/>
          <w:position w:val="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29"/>
          <w:position w:val="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b/>
          <w:bCs/>
          <w:w w:val="103"/>
          <w:position w:val="1"/>
          <w:sz w:val="22"/>
          <w:szCs w:val="22"/>
          <w:u w:color="000000"/>
        </w:rPr>
        <w:t>f</w:t>
      </w:r>
      <w:r w:rsidRPr="00524B11">
        <w:rPr>
          <w:rFonts w:asciiTheme="minorHAnsi" w:eastAsia="Comic Sans MS" w:hAnsiTheme="minorHAnsi" w:cstheme="minorHAnsi"/>
          <w:b/>
          <w:bCs/>
          <w:spacing w:val="-7"/>
          <w:w w:val="103"/>
          <w:position w:val="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b/>
          <w:bCs/>
          <w:spacing w:val="4"/>
          <w:w w:val="93"/>
          <w:position w:val="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b/>
          <w:bCs/>
          <w:spacing w:val="-1"/>
          <w:w w:val="130"/>
          <w:position w:val="1"/>
          <w:sz w:val="22"/>
          <w:szCs w:val="22"/>
          <w:u w:color="000000"/>
        </w:rPr>
        <w:t>m</w:t>
      </w:r>
      <w:r w:rsidRPr="00524B11">
        <w:rPr>
          <w:rFonts w:asciiTheme="minorHAnsi" w:eastAsia="Comic Sans MS" w:hAnsiTheme="minorHAnsi" w:cstheme="minorHAnsi"/>
          <w:b/>
          <w:bCs/>
          <w:spacing w:val="-7"/>
          <w:w w:val="132"/>
          <w:position w:val="1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b/>
          <w:bCs/>
          <w:spacing w:val="4"/>
          <w:w w:val="95"/>
          <w:position w:val="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b/>
          <w:bCs/>
          <w:spacing w:val="2"/>
          <w:w w:val="120"/>
          <w:position w:val="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b/>
          <w:bCs/>
          <w:spacing w:val="3"/>
          <w:w w:val="128"/>
          <w:position w:val="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b/>
          <w:bCs/>
          <w:w w:val="129"/>
          <w:position w:val="1"/>
          <w:sz w:val="22"/>
          <w:szCs w:val="22"/>
          <w:u w:color="000000"/>
        </w:rPr>
        <w:t>n</w:t>
      </w:r>
    </w:p>
    <w:p w14:paraId="58AE4547" w14:textId="0E0CBC60" w:rsidR="00524B11" w:rsidRPr="00524B11" w:rsidRDefault="00524B11">
      <w:pPr>
        <w:spacing w:line="360" w:lineRule="exact"/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t>Indi Bryant</w:t>
      </w:r>
    </w:p>
    <w:p w14:paraId="178E30D7" w14:textId="77777777" w:rsidR="00DE0B5A" w:rsidRPr="00524B11" w:rsidRDefault="00DE0B5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4F45D9B" w14:textId="4011AABC" w:rsidR="00DE0B5A" w:rsidRPr="00524B11" w:rsidRDefault="00524B11">
      <w:pPr>
        <w:ind w:left="20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z w:val="22"/>
          <w:szCs w:val="22"/>
        </w:rPr>
        <w:t>indi@gmail.com</w:t>
      </w:r>
    </w:p>
    <w:p w14:paraId="6DB7D14E" w14:textId="77777777" w:rsidR="00DE0B5A" w:rsidRPr="00524B11" w:rsidRDefault="00524B11">
      <w:pPr>
        <w:spacing w:line="320" w:lineRule="exact"/>
        <w:ind w:left="20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B.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ox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3761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8</w:t>
      </w:r>
      <w:r w:rsidRPr="00524B11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Dha</w:t>
      </w:r>
      <w:r w:rsidRPr="00524B11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i</w:t>
      </w:r>
    </w:p>
    <w:p w14:paraId="3FE5A0E9" w14:textId="77777777" w:rsidR="00DE0B5A" w:rsidRPr="00524B11" w:rsidRDefault="00524B11">
      <w:pPr>
        <w:spacing w:before="3" w:line="320" w:lineRule="exact"/>
        <w:ind w:left="20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nu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mb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: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05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415540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–</w:t>
      </w:r>
      <w:r w:rsidRPr="00524B11">
        <w:rPr>
          <w:rFonts w:asciiTheme="minorHAnsi" w:eastAsia="Tahoma" w:hAnsiTheme="minorHAnsi" w:cstheme="minorHAnsi"/>
          <w:spacing w:val="5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01"/>
          <w:position w:val="-2"/>
          <w:sz w:val="22"/>
          <w:szCs w:val="22"/>
        </w:rPr>
        <w:t>797453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3</w:t>
      </w:r>
    </w:p>
    <w:p w14:paraId="5DE5386B" w14:textId="77777777" w:rsidR="00DE0B5A" w:rsidRPr="00524B11" w:rsidRDefault="00DE0B5A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DB24DF8" w14:textId="77777777" w:rsidR="00DE0B5A" w:rsidRPr="00524B11" w:rsidRDefault="00524B11">
      <w:pPr>
        <w:spacing w:line="360" w:lineRule="exact"/>
        <w:ind w:left="120"/>
        <w:rPr>
          <w:rFonts w:asciiTheme="minorHAnsi" w:eastAsia="Comic Sans MS" w:hAnsiTheme="minorHAnsi" w:cstheme="minorHAnsi"/>
          <w:b/>
          <w:bCs/>
          <w:sz w:val="22"/>
          <w:szCs w:val="22"/>
        </w:rPr>
      </w:pPr>
      <w:r w:rsidRPr="00524B11">
        <w:rPr>
          <w:rFonts w:asciiTheme="minorHAnsi" w:eastAsia="Comic Sans MS" w:hAnsiTheme="minorHAnsi" w:cstheme="minorHAnsi"/>
          <w:b/>
          <w:bCs/>
          <w:spacing w:val="6"/>
          <w:w w:val="140"/>
          <w:position w:val="1"/>
          <w:sz w:val="22"/>
          <w:szCs w:val="22"/>
          <w:u w:color="000000"/>
        </w:rPr>
        <w:t>P</w:t>
      </w:r>
      <w:r w:rsidRPr="00524B11">
        <w:rPr>
          <w:rFonts w:asciiTheme="minorHAnsi" w:eastAsia="Comic Sans MS" w:hAnsiTheme="minorHAnsi" w:cstheme="minorHAnsi"/>
          <w:b/>
          <w:bCs/>
          <w:spacing w:val="-7"/>
          <w:w w:val="123"/>
          <w:position w:val="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b/>
          <w:bCs/>
          <w:spacing w:val="-1"/>
          <w:w w:val="93"/>
          <w:position w:val="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b/>
          <w:bCs/>
          <w:w w:val="127"/>
          <w:position w:val="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28"/>
          <w:position w:val="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29"/>
          <w:position w:val="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32"/>
          <w:position w:val="1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b/>
          <w:bCs/>
          <w:w w:val="123"/>
          <w:position w:val="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b/>
          <w:bCs/>
          <w:spacing w:val="-120"/>
          <w:w w:val="255"/>
          <w:position w:val="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b/>
          <w:bCs/>
          <w:w w:val="109"/>
          <w:position w:val="1"/>
          <w:sz w:val="22"/>
          <w:szCs w:val="22"/>
          <w:u w:color="000000"/>
        </w:rPr>
        <w:t>D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23"/>
          <w:position w:val="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b/>
          <w:bCs/>
          <w:spacing w:val="4"/>
          <w:w w:val="95"/>
          <w:position w:val="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b/>
          <w:bCs/>
          <w:spacing w:val="-2"/>
          <w:w w:val="132"/>
          <w:position w:val="1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b/>
          <w:bCs/>
          <w:spacing w:val="-3"/>
          <w:w w:val="120"/>
          <w:position w:val="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b/>
          <w:bCs/>
          <w:spacing w:val="2"/>
          <w:w w:val="123"/>
          <w:position w:val="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b/>
          <w:bCs/>
          <w:w w:val="127"/>
          <w:position w:val="1"/>
          <w:sz w:val="22"/>
          <w:szCs w:val="22"/>
          <w:u w:color="000000"/>
        </w:rPr>
        <w:t>s</w:t>
      </w:r>
    </w:p>
    <w:p w14:paraId="7C65E88D" w14:textId="0A902774" w:rsidR="00DE0B5A" w:rsidRPr="00524B11" w:rsidRDefault="00524B11">
      <w:pPr>
        <w:spacing w:before="92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na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               </w:t>
      </w:r>
      <w:r w:rsidRPr="00524B1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-29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Indi Bryant</w:t>
      </w:r>
    </w:p>
    <w:p w14:paraId="6C9751AC" w14:textId="21A67982" w:rsidR="00DE0B5A" w:rsidRPr="00524B11" w:rsidRDefault="00524B11">
      <w:pPr>
        <w:spacing w:line="38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ona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               </w:t>
      </w:r>
      <w:r w:rsidRPr="00524B11">
        <w:rPr>
          <w:rFonts w:asciiTheme="minorHAnsi" w:eastAsia="Tahoma" w:hAnsiTheme="minorHAnsi" w:cstheme="minorHAnsi"/>
          <w:spacing w:val="2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"/>
          <w:w w:val="115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</w:p>
    <w:p w14:paraId="0425156B" w14:textId="57463B98" w:rsidR="00DE0B5A" w:rsidRPr="00524B11" w:rsidRDefault="00524B11">
      <w:pPr>
        <w:spacing w:before="2"/>
        <w:ind w:left="49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 &amp;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st</w:t>
      </w:r>
      <w:r w:rsidRPr="00524B11">
        <w:rPr>
          <w:rFonts w:asciiTheme="minorHAnsi" w:eastAsia="Tahoma" w:hAnsiTheme="minorHAnsi" w:cstheme="minorHAnsi"/>
          <w:spacing w:val="-24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97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pt</w:t>
      </w:r>
    </w:p>
    <w:p w14:paraId="1DB36CEF" w14:textId="39523420" w:rsidR="00DE0B5A" w:rsidRPr="00524B11" w:rsidRDefault="00524B11">
      <w:pPr>
        <w:spacing w:line="360" w:lineRule="exact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524B1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          </w:t>
      </w:r>
      <w:r w:rsidRPr="00524B11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d</w:t>
      </w:r>
    </w:p>
    <w:p w14:paraId="0766D61C" w14:textId="136F8BC8" w:rsidR="00DE0B5A" w:rsidRPr="00524B11" w:rsidRDefault="00524B11">
      <w:pPr>
        <w:spacing w:before="2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ho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           </w:t>
      </w:r>
      <w:r w:rsidRPr="00524B1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2</w:t>
      </w:r>
    </w:p>
    <w:p w14:paraId="0F309604" w14:textId="6F5B0F86" w:rsidR="00DE0B5A" w:rsidRPr="00524B11" w:rsidRDefault="00524B11">
      <w:pPr>
        <w:spacing w:line="380" w:lineRule="exact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an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ua</w:t>
      </w:r>
      <w:r w:rsidRPr="00524B1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              </w:t>
      </w:r>
      <w:r w:rsidRPr="00524B11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-3"/>
          <w:w w:val="117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sh</w:t>
      </w:r>
    </w:p>
    <w:p w14:paraId="55F7C083" w14:textId="6D18E6CC" w:rsidR="00DE0B5A" w:rsidRPr="00524B11" w:rsidRDefault="00524B11">
      <w:pPr>
        <w:spacing w:before="2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us               </w:t>
      </w:r>
      <w:r w:rsidRPr="00524B1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-5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-4"/>
          <w:w w:val="11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1CA1501D" w14:textId="47178A13" w:rsidR="00DE0B5A" w:rsidRPr="00524B11" w:rsidRDefault="00524B11">
      <w:pPr>
        <w:spacing w:line="36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nt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4"/>
          <w:position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ssi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on    </w:t>
      </w:r>
      <w:r w:rsidRPr="00524B11">
        <w:rPr>
          <w:rFonts w:asciiTheme="minorHAnsi" w:eastAsia="Tahoma" w:hAnsiTheme="minorHAnsi" w:cstheme="minorHAnsi"/>
          <w:spacing w:val="13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position w:val="-2"/>
          <w:sz w:val="22"/>
          <w:szCs w:val="22"/>
        </w:rPr>
        <w:tab/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30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H.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6"/>
          <w:position w:val="-2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9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5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6"/>
          <w:position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w w:val="12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5"/>
          <w:w w:val="116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</w:p>
    <w:p w14:paraId="738B18F0" w14:textId="77777777" w:rsidR="00DE0B5A" w:rsidRPr="00524B11" w:rsidRDefault="00DE0B5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DB1CCCA" w14:textId="77777777" w:rsidR="00DE0B5A" w:rsidRPr="00524B11" w:rsidRDefault="00DE0B5A">
      <w:pPr>
        <w:spacing w:before="6" w:line="18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790A2736" w14:textId="77777777" w:rsidR="00DE0B5A" w:rsidRPr="00524B11" w:rsidRDefault="00524B11">
      <w:pPr>
        <w:ind w:left="12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524B11">
        <w:rPr>
          <w:rFonts w:asciiTheme="minorHAnsi" w:eastAsia="Tahoma" w:hAnsiTheme="minorHAnsi" w:cstheme="minorHAnsi"/>
          <w:b/>
          <w:bCs/>
          <w:spacing w:val="-2"/>
          <w:w w:val="110"/>
          <w:sz w:val="22"/>
          <w:szCs w:val="22"/>
          <w:u w:color="000000"/>
        </w:rPr>
        <w:t>Q</w:t>
      </w:r>
      <w:r w:rsidRPr="00524B11">
        <w:rPr>
          <w:rFonts w:asciiTheme="minorHAnsi" w:eastAsia="Tahoma" w:hAnsiTheme="minorHAnsi" w:cstheme="minorHAnsi"/>
          <w:b/>
          <w:bCs/>
          <w:spacing w:val="1"/>
          <w:w w:val="116"/>
          <w:sz w:val="22"/>
          <w:szCs w:val="22"/>
          <w:u w:color="000000"/>
        </w:rPr>
        <w:t>u</w:t>
      </w:r>
      <w:r w:rsidRPr="00524B11">
        <w:rPr>
          <w:rFonts w:asciiTheme="minorHAnsi" w:eastAsia="Tahoma" w:hAnsiTheme="minorHAnsi" w:cstheme="minorHAnsi"/>
          <w:b/>
          <w:bCs/>
          <w:spacing w:val="-2"/>
          <w:w w:val="115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b/>
          <w:bCs/>
          <w:spacing w:val="1"/>
          <w:w w:val="134"/>
          <w:sz w:val="22"/>
          <w:szCs w:val="22"/>
          <w:u w:color="000000"/>
        </w:rPr>
        <w:t>li</w:t>
      </w:r>
      <w:r w:rsidRPr="00524B11">
        <w:rPr>
          <w:rFonts w:asciiTheme="minorHAnsi" w:eastAsia="Tahoma" w:hAnsiTheme="minorHAnsi" w:cstheme="minorHAnsi"/>
          <w:b/>
          <w:bCs/>
          <w:spacing w:val="-3"/>
          <w:w w:val="121"/>
          <w:sz w:val="22"/>
          <w:szCs w:val="22"/>
          <w:u w:color="000000"/>
        </w:rPr>
        <w:t>f</w:t>
      </w:r>
      <w:r w:rsidRPr="00524B11">
        <w:rPr>
          <w:rFonts w:asciiTheme="minorHAnsi" w:eastAsia="Tahoma" w:hAnsiTheme="minorHAnsi" w:cstheme="minorHAnsi"/>
          <w:b/>
          <w:bCs/>
          <w:spacing w:val="1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b/>
          <w:bCs/>
          <w:spacing w:val="-1"/>
          <w:w w:val="115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b/>
          <w:bCs/>
          <w:spacing w:val="-2"/>
          <w:w w:val="115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b/>
          <w:bCs/>
          <w:spacing w:val="2"/>
          <w:w w:val="126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b/>
          <w:bCs/>
          <w:spacing w:val="1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b/>
          <w:bCs/>
          <w:spacing w:val="-2"/>
          <w:w w:val="115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b/>
          <w:bCs/>
          <w:spacing w:val="-4"/>
          <w:w w:val="116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b/>
          <w:bCs/>
          <w:w w:val="116"/>
          <w:sz w:val="22"/>
          <w:szCs w:val="22"/>
          <w:u w:color="000000"/>
        </w:rPr>
        <w:t>s</w:t>
      </w:r>
    </w:p>
    <w:p w14:paraId="158F4DE9" w14:textId="77777777" w:rsidR="00DE0B5A" w:rsidRPr="00524B11" w:rsidRDefault="00524B11">
      <w:pPr>
        <w:spacing w:before="87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Gr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ua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7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lo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8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8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24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te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4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21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22"/>
          <w:sz w:val="22"/>
          <w:szCs w:val="22"/>
        </w:rPr>
        <w:t>rk</w:t>
      </w:r>
    </w:p>
    <w:p w14:paraId="35ACB0E6" w14:textId="77777777" w:rsidR="00DE0B5A" w:rsidRPr="00524B11" w:rsidRDefault="00524B11">
      <w:pPr>
        <w:spacing w:before="23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str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8"/>
          <w:w w:val="118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22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&amp;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6"/>
          <w:w w:val="11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w w:val="12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3D0B2572" w14:textId="77777777" w:rsidR="00DE0B5A" w:rsidRPr="00524B11" w:rsidRDefault="00524B11">
      <w:pPr>
        <w:spacing w:before="1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6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8"/>
          <w:w w:val="11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9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2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</w:p>
    <w:p w14:paraId="6FA86199" w14:textId="77777777" w:rsidR="00DE0B5A" w:rsidRPr="00524B11" w:rsidRDefault="00524B11">
      <w:pPr>
        <w:spacing w:line="380" w:lineRule="exact"/>
        <w:ind w:left="3494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42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4"/>
          <w:w w:val="1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w w:val="116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io</w:t>
      </w:r>
      <w:r w:rsidRPr="00524B11">
        <w:rPr>
          <w:rFonts w:asciiTheme="minorHAnsi" w:eastAsia="Tahoma" w:hAnsiTheme="minorHAnsi" w:cstheme="minorHAnsi"/>
          <w:spacing w:val="-2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9"/>
          <w:w w:val="116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0"/>
          <w:w w:val="1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116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2"/>
          <w:w w:val="1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21"/>
          <w:position w:val="-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</w:p>
    <w:p w14:paraId="29B52CF5" w14:textId="77777777" w:rsidR="00DE0B5A" w:rsidRPr="00524B11" w:rsidRDefault="00524B11">
      <w:pPr>
        <w:spacing w:before="2"/>
        <w:ind w:left="55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Mi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our</w:t>
      </w:r>
      <w:r w:rsidRPr="00524B11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af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ety</w:t>
      </w:r>
      <w:r w:rsidRPr="00524B11">
        <w:rPr>
          <w:rFonts w:asciiTheme="minorHAnsi" w:eastAsia="Tahoma" w:hAnsiTheme="minorHAnsi" w:cstheme="minorHAnsi"/>
          <w:spacing w:val="-11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4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w w:val="12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2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268A8EF1" w14:textId="77777777" w:rsidR="00DE0B5A" w:rsidRPr="00524B11" w:rsidRDefault="00524B11">
      <w:pPr>
        <w:spacing w:before="4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Dha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16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ff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3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2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w w:val="120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2C9A8885" w14:textId="77777777" w:rsidR="00DE0B5A" w:rsidRPr="00524B11" w:rsidRDefault="00524B11">
      <w:pPr>
        <w:spacing w:line="380" w:lineRule="exact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rs</w:t>
      </w:r>
      <w:r w:rsidRPr="00524B1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ow</w:t>
      </w:r>
      <w:r w:rsidRPr="00524B1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03"/>
          <w:position w:val="-1"/>
          <w:sz w:val="22"/>
          <w:szCs w:val="22"/>
        </w:rPr>
        <w:t>.</w:t>
      </w:r>
    </w:p>
    <w:p w14:paraId="3F742F68" w14:textId="77777777" w:rsidR="00DE0B5A" w:rsidRPr="00524B11" w:rsidRDefault="00524B11">
      <w:pPr>
        <w:spacing w:before="71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2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3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674B817F" w14:textId="77777777" w:rsidR="00DE0B5A" w:rsidRPr="00524B11" w:rsidRDefault="00524B11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w w:val="117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2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1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4"/>
          <w:w w:val="11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</w:p>
    <w:p w14:paraId="56B3C15F" w14:textId="77777777" w:rsidR="00DE0B5A" w:rsidRPr="00524B11" w:rsidRDefault="00524B11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20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20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20"/>
          <w:sz w:val="22"/>
          <w:szCs w:val="22"/>
        </w:rPr>
        <w:t>sk</w:t>
      </w:r>
      <w:r w:rsidRPr="00524B11">
        <w:rPr>
          <w:rFonts w:asciiTheme="minorHAnsi" w:eastAsia="Tahoma" w:hAnsiTheme="minorHAnsi" w:cstheme="minorHAnsi"/>
          <w:spacing w:val="-12"/>
          <w:w w:val="120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</w:p>
    <w:p w14:paraId="490E4A5A" w14:textId="77777777" w:rsidR="00DE0B5A" w:rsidRPr="00524B11" w:rsidRDefault="00524B11">
      <w:pPr>
        <w:spacing w:before="3" w:line="320" w:lineRule="exact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7"/>
          <w:position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w w:val="117"/>
          <w:position w:val="-2"/>
          <w:sz w:val="22"/>
          <w:szCs w:val="22"/>
        </w:rPr>
        <w:t>cc</w:t>
      </w:r>
      <w:r w:rsidRPr="00524B11">
        <w:rPr>
          <w:rFonts w:asciiTheme="minorHAnsi" w:eastAsia="Tahoma" w:hAnsiTheme="minorHAnsi" w:cstheme="minorHAnsi"/>
          <w:spacing w:val="-1"/>
          <w:w w:val="117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7"/>
          <w:position w:val="-2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7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5"/>
          <w:w w:val="117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524B11">
        <w:rPr>
          <w:rFonts w:asciiTheme="minorHAnsi" w:eastAsia="Tahoma" w:hAnsiTheme="minorHAnsi" w:cstheme="minorHAnsi"/>
          <w:spacing w:val="8"/>
          <w:w w:val="118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w w:val="118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w w:val="118"/>
          <w:position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w w:val="118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position w:val="-2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4"/>
          <w:w w:val="118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8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9"/>
          <w:w w:val="118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31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w w:val="116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26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w w:val="115"/>
          <w:position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26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n</w:t>
      </w:r>
    </w:p>
    <w:p w14:paraId="44474DAA" w14:textId="3C6927BC" w:rsidR="00DE0B5A" w:rsidRPr="00524B11" w:rsidRDefault="00DE0B5A">
      <w:pPr>
        <w:spacing w:before="24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</w:p>
    <w:p w14:paraId="7E7B4CF8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5B44BA9B" w14:textId="77777777" w:rsidR="00DE0B5A" w:rsidRPr="00524B11" w:rsidRDefault="00DE0B5A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6B7B787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08B37A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A057E" w14:textId="77777777" w:rsidR="00DE0B5A" w:rsidRPr="00524B11" w:rsidRDefault="00524B11">
      <w:pPr>
        <w:spacing w:line="340" w:lineRule="exact"/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eastAsia="Comic Sans MS" w:hAnsiTheme="minorHAnsi" w:cstheme="minorHAnsi"/>
          <w:w w:val="130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2"/>
          <w:w w:val="128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1"/>
          <w:w w:val="130"/>
          <w:position w:val="-1"/>
          <w:sz w:val="22"/>
          <w:szCs w:val="22"/>
          <w:u w:color="000000"/>
        </w:rPr>
        <w:t>m</w:t>
      </w:r>
      <w:r w:rsidRPr="00524B11">
        <w:rPr>
          <w:rFonts w:asciiTheme="minorHAnsi" w:eastAsia="Comic Sans MS" w:hAnsiTheme="minorHAnsi" w:cstheme="minorHAnsi"/>
          <w:spacing w:val="-2"/>
          <w:w w:val="126"/>
          <w:position w:val="-1"/>
          <w:sz w:val="22"/>
          <w:szCs w:val="22"/>
          <w:u w:color="000000"/>
        </w:rPr>
        <w:t>p</w:t>
      </w:r>
      <w:r w:rsidRPr="00524B11">
        <w:rPr>
          <w:rFonts w:asciiTheme="minorHAnsi" w:eastAsia="Comic Sans MS" w:hAnsiTheme="minorHAnsi" w:cstheme="minorHAnsi"/>
          <w:spacing w:val="-7"/>
          <w:w w:val="129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9"/>
          <w:w w:val="95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7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w w:val="93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-118"/>
          <w:w w:val="255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1"/>
          <w:w w:val="105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2"/>
          <w:w w:val="125"/>
          <w:position w:val="-1"/>
          <w:sz w:val="22"/>
          <w:szCs w:val="22"/>
          <w:u w:color="000000"/>
        </w:rPr>
        <w:t>k</w:t>
      </w:r>
      <w:r w:rsidRPr="00524B11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3"/>
          <w:w w:val="123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spacing w:val="2"/>
          <w:w w:val="123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</w:p>
    <w:p w14:paraId="58119920" w14:textId="77777777" w:rsidR="00DE0B5A" w:rsidRPr="00524B11" w:rsidRDefault="00DE0B5A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362C4A93" w14:textId="77777777" w:rsidR="00DE0B5A" w:rsidRPr="00524B11" w:rsidRDefault="00524B11">
      <w:pPr>
        <w:spacing w:before="15"/>
        <w:ind w:left="1312" w:right="148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z w:val="22"/>
          <w:szCs w:val="22"/>
        </w:rPr>
        <w:t>Ho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na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nal</w:t>
      </w:r>
      <w:r w:rsidRPr="00524B1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ng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ce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e</w:t>
      </w:r>
    </w:p>
    <w:p w14:paraId="5C35BD19" w14:textId="77777777" w:rsidR="00DE0B5A" w:rsidRPr="00524B11" w:rsidRDefault="00DE0B5A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4A43DCE" w14:textId="77777777" w:rsidR="00DE0B5A" w:rsidRPr="00524B11" w:rsidRDefault="00524B11">
      <w:pPr>
        <w:ind w:left="96" w:right="77"/>
        <w:jc w:val="center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6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</w:p>
    <w:p w14:paraId="7BE3B384" w14:textId="77777777" w:rsidR="00DE0B5A" w:rsidRPr="00524B11" w:rsidRDefault="00DE0B5A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96ACB2F" w14:textId="77777777" w:rsidR="00DE0B5A" w:rsidRPr="00524B11" w:rsidRDefault="00524B11">
      <w:pPr>
        <w:spacing w:line="340" w:lineRule="exact"/>
        <w:ind w:left="120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eastAsia="Comic Sans MS" w:hAnsiTheme="minorHAnsi" w:cstheme="minorHAnsi"/>
          <w:spacing w:val="6"/>
          <w:w w:val="117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-7"/>
          <w:w w:val="114"/>
          <w:position w:val="-1"/>
          <w:sz w:val="22"/>
          <w:szCs w:val="22"/>
          <w:u w:color="000000"/>
        </w:rPr>
        <w:t>x</w:t>
      </w:r>
      <w:r w:rsidRPr="00524B11">
        <w:rPr>
          <w:rFonts w:asciiTheme="minorHAnsi" w:eastAsia="Comic Sans MS" w:hAnsiTheme="minorHAnsi" w:cstheme="minorHAnsi"/>
          <w:spacing w:val="-2"/>
          <w:w w:val="126"/>
          <w:position w:val="-1"/>
          <w:sz w:val="22"/>
          <w:szCs w:val="22"/>
          <w:u w:color="000000"/>
        </w:rPr>
        <w:t>p</w:t>
      </w:r>
      <w:r w:rsidRPr="00524B11">
        <w:rPr>
          <w:rFonts w:asciiTheme="minorHAnsi" w:eastAsia="Comic Sans MS" w:hAnsiTheme="minorHAnsi" w:cstheme="minorHAnsi"/>
          <w:spacing w:val="-7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4"/>
          <w:w w:val="93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-2"/>
          <w:w w:val="129"/>
          <w:position w:val="-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3"/>
          <w:w w:val="131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7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26"/>
          <w:w w:val="255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-1"/>
          <w:w w:val="109"/>
          <w:position w:val="-1"/>
          <w:sz w:val="22"/>
          <w:szCs w:val="22"/>
          <w:u w:color="000000"/>
        </w:rPr>
        <w:t>H</w:t>
      </w:r>
      <w:r w:rsidRPr="00524B11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1"/>
          <w:w w:val="95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2"/>
          <w:w w:val="128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1"/>
          <w:w w:val="93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w w:val="119"/>
          <w:position w:val="-1"/>
          <w:sz w:val="22"/>
          <w:szCs w:val="22"/>
          <w:u w:color="000000"/>
        </w:rPr>
        <w:t>y</w:t>
      </w:r>
    </w:p>
    <w:p w14:paraId="4101AA35" w14:textId="77777777" w:rsidR="00DE0B5A" w:rsidRPr="00524B11" w:rsidRDefault="00DE0B5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7EB8ED0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D2C06B" w14:textId="77777777" w:rsidR="00DE0B5A" w:rsidRPr="00524B11" w:rsidRDefault="00524B11">
      <w:pPr>
        <w:spacing w:before="27" w:line="300" w:lineRule="exact"/>
        <w:ind w:left="792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at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[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BAW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Q</w:t>
      </w:r>
      <w:r w:rsidRPr="00524B11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j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]</w:t>
      </w:r>
      <w:r w:rsidRPr="00524B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7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w w:val="101"/>
          <w:position w:val="-1"/>
          <w:sz w:val="22"/>
          <w:szCs w:val="22"/>
        </w:rPr>
        <w:t>u</w:t>
      </w:r>
    </w:p>
    <w:p w14:paraId="0A2C9048" w14:textId="77777777" w:rsidR="00DE0B5A" w:rsidRPr="00524B11" w:rsidRDefault="00524B11">
      <w:pPr>
        <w:spacing w:before="62" w:line="320" w:lineRule="exact"/>
        <w:ind w:left="120" w:right="-63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524B11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524B11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524B11">
        <w:rPr>
          <w:rFonts w:asciiTheme="minorHAnsi" w:hAnsiTheme="minorHAnsi" w:cstheme="minorHAnsi"/>
          <w:sz w:val="22"/>
          <w:szCs w:val="22"/>
        </w:rPr>
        <w:t>)</w:t>
      </w:r>
      <w:r w:rsidRPr="00524B1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524B11">
        <w:rPr>
          <w:rFonts w:asciiTheme="minorHAnsi" w:hAnsiTheme="minorHAnsi" w:cstheme="minorHAnsi"/>
          <w:sz w:val="22"/>
          <w:szCs w:val="22"/>
        </w:rPr>
        <w:t>3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24B11">
        <w:rPr>
          <w:rFonts w:asciiTheme="minorHAnsi" w:hAnsiTheme="minorHAnsi" w:cstheme="minorHAnsi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524B11">
        <w:rPr>
          <w:rFonts w:asciiTheme="minorHAnsi" w:hAnsiTheme="minorHAnsi" w:cstheme="minorHAnsi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t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6AA7D19A" w14:textId="77777777" w:rsidR="00DE0B5A" w:rsidRPr="00524B11" w:rsidRDefault="00524B11">
      <w:pPr>
        <w:spacing w:before="15" w:line="360" w:lineRule="exact"/>
        <w:rPr>
          <w:rFonts w:asciiTheme="minorHAnsi" w:eastAsia="Comic Sans MS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5018" w:space="2115"/>
            <w:col w:w="2807"/>
          </w:cols>
        </w:sectPr>
      </w:pPr>
      <w:r w:rsidRPr="00524B11">
        <w:rPr>
          <w:rFonts w:asciiTheme="minorHAnsi" w:hAnsiTheme="minorHAnsi" w:cstheme="minorHAnsi"/>
          <w:sz w:val="22"/>
          <w:szCs w:val="22"/>
        </w:rPr>
        <w:br w:type="column"/>
      </w:r>
      <w:r w:rsidRPr="00524B11">
        <w:rPr>
          <w:rFonts w:asciiTheme="minorHAnsi" w:eastAsia="Comic Sans MS" w:hAnsiTheme="minorHAnsi" w:cstheme="minorHAnsi"/>
          <w:spacing w:val="2"/>
          <w:w w:val="104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w w:val="101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5"/>
          <w:w w:val="101"/>
          <w:position w:val="-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  <w:u w:color="000000"/>
        </w:rPr>
        <w:t>st</w:t>
      </w:r>
      <w:r w:rsidRPr="00524B11">
        <w:rPr>
          <w:rFonts w:asciiTheme="minorHAnsi" w:eastAsia="Comic Sans MS" w:hAnsiTheme="minorHAnsi" w:cstheme="minorHAnsi"/>
          <w:spacing w:val="-7"/>
          <w:w w:val="10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3"/>
          <w:w w:val="101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4"/>
          <w:w w:val="10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2"/>
          <w:w w:val="101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w w:val="101"/>
          <w:position w:val="-1"/>
          <w:sz w:val="22"/>
          <w:szCs w:val="22"/>
          <w:u w:color="000000"/>
        </w:rPr>
        <w:t>on</w:t>
      </w:r>
    </w:p>
    <w:p w14:paraId="4320EAAB" w14:textId="77777777" w:rsidR="00DE0B5A" w:rsidRPr="00524B11" w:rsidRDefault="00DE0B5A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0D78746" w14:textId="77777777" w:rsidR="00DE0B5A" w:rsidRPr="00524B11" w:rsidRDefault="00524B11">
      <w:pPr>
        <w:spacing w:before="32" w:line="260" w:lineRule="exact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Microsoft Sans Serif" w:hAnsiTheme="minorHAnsi" w:cstheme="minorHAnsi"/>
          <w:w w:val="301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524B11">
        <w:rPr>
          <w:rFonts w:asciiTheme="minorHAnsi" w:eastAsia="Microsoft Sans Serif" w:hAnsiTheme="minorHAnsi" w:cstheme="minorHAnsi"/>
          <w:spacing w:val="20"/>
          <w:position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Pr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oj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  <w:u w:color="000000"/>
        </w:rPr>
        <w:t>ec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</w:rPr>
        <w:t>t</w:t>
      </w:r>
    </w:p>
    <w:p w14:paraId="476D6A83" w14:textId="77777777" w:rsidR="00DE0B5A" w:rsidRPr="00524B11" w:rsidRDefault="00DE0B5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B9BF483" w14:textId="77777777" w:rsidR="00DE0B5A" w:rsidRPr="00524B11" w:rsidRDefault="00524B11">
      <w:pPr>
        <w:spacing w:before="2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524B11">
        <w:rPr>
          <w:rFonts w:asciiTheme="minorHAnsi" w:eastAsia="Arial" w:hAnsiTheme="minorHAnsi" w:cstheme="minorHAnsi"/>
          <w:sz w:val="22"/>
          <w:szCs w:val="22"/>
        </w:rPr>
        <w:t>3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x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(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t +</w:t>
      </w:r>
      <w:r w:rsidRPr="00524B1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+</w:t>
      </w:r>
      <w:r w:rsidRPr="00524B1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x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+</w:t>
      </w:r>
      <w:r w:rsidRPr="00524B1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</w:p>
    <w:p w14:paraId="39002606" w14:textId="77777777" w:rsidR="00DE0B5A" w:rsidRPr="00524B11" w:rsidRDefault="00524B11">
      <w:pPr>
        <w:spacing w:before="3" w:line="28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ce</w:t>
      </w:r>
      <w:r w:rsidRPr="00524B1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55BF8540" w14:textId="77777777" w:rsidR="00DE0B5A" w:rsidRPr="00524B11" w:rsidRDefault="00DE0B5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F67D69F" w14:textId="77777777" w:rsidR="00DE0B5A" w:rsidRPr="00524B11" w:rsidRDefault="00524B11">
      <w:pPr>
        <w:ind w:left="1906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8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8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6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8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6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3"/>
          <w:sz w:val="22"/>
          <w:szCs w:val="22"/>
        </w:rPr>
        <w:t xml:space="preserve"> </w:t>
      </w:r>
    </w:p>
    <w:p w14:paraId="3DA15A98" w14:textId="77777777" w:rsidR="00DE0B5A" w:rsidRPr="00524B11" w:rsidRDefault="00DE0B5A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21D41F9" w14:textId="77777777" w:rsidR="00DE0B5A" w:rsidRPr="00524B11" w:rsidRDefault="00524B11">
      <w:pPr>
        <w:ind w:left="407" w:right="355"/>
        <w:jc w:val="center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t xml:space="preserve">• </w:t>
      </w:r>
      <w:r w:rsidRPr="00524B1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z w:val="22"/>
          <w:szCs w:val="22"/>
        </w:rPr>
        <w:t>o</w:t>
      </w:r>
      <w:r w:rsidRPr="00524B11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5"/>
          <w:sz w:val="22"/>
          <w:szCs w:val="22"/>
        </w:rPr>
        <w:t>G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z w:val="22"/>
          <w:szCs w:val="22"/>
        </w:rPr>
        <w:t>l</w:t>
      </w:r>
      <w:r w:rsidRPr="00524B11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Co</w:t>
      </w:r>
      <w:r w:rsidRPr="00524B11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-6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4B11">
        <w:rPr>
          <w:rFonts w:asciiTheme="minorHAnsi" w:hAnsiTheme="minorHAnsi" w:cstheme="minorHAnsi"/>
          <w:b/>
          <w:sz w:val="22"/>
          <w:szCs w:val="22"/>
        </w:rPr>
        <w:t>g</w:t>
      </w:r>
      <w:r w:rsidRPr="00524B1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524B11">
        <w:rPr>
          <w:rFonts w:asciiTheme="minorHAnsi" w:hAnsiTheme="minorHAnsi" w:cstheme="minorHAnsi"/>
          <w:b/>
          <w:spacing w:val="-4"/>
          <w:sz w:val="22"/>
          <w:szCs w:val="22"/>
        </w:rPr>
        <w:t>.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[</w:t>
      </w:r>
      <w:r w:rsidRPr="00524B11">
        <w:rPr>
          <w:rFonts w:asciiTheme="minorHAnsi" w:hAnsiTheme="minorHAnsi" w:cstheme="minorHAnsi"/>
          <w:b/>
          <w:spacing w:val="8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z w:val="22"/>
          <w:szCs w:val="22"/>
        </w:rPr>
        <w:t>L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BATE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z w:val="22"/>
          <w:szCs w:val="22"/>
        </w:rPr>
        <w:t>N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524B11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8"/>
          <w:sz w:val="22"/>
          <w:szCs w:val="22"/>
        </w:rPr>
        <w:t>V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524B11">
        <w:rPr>
          <w:rFonts w:asciiTheme="minorHAnsi" w:hAnsiTheme="minorHAnsi" w:cstheme="minorHAnsi"/>
          <w:b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je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z w:val="22"/>
          <w:szCs w:val="22"/>
        </w:rPr>
        <w:t>]</w:t>
      </w:r>
      <w:r w:rsidRPr="00524B11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Ab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>u</w:t>
      </w:r>
    </w:p>
    <w:p w14:paraId="6778D59B" w14:textId="77777777" w:rsidR="00DE0B5A" w:rsidRPr="00524B11" w:rsidRDefault="00DE0B5A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1A787BB" w14:textId="77777777" w:rsidR="00DE0B5A" w:rsidRPr="00524B11" w:rsidRDefault="00524B11">
      <w:pPr>
        <w:spacing w:line="360" w:lineRule="exact"/>
        <w:ind w:left="74" w:right="102"/>
        <w:jc w:val="center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Dh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UA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524B11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9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8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7"/>
          <w:position w:val="-1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01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0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6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01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1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 xml:space="preserve">3     </w:t>
      </w:r>
      <w:r w:rsidRPr="00524B11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2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5"/>
          <w:position w:val="-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1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5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7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1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2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4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2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position w:val="-1"/>
          <w:sz w:val="22"/>
          <w:szCs w:val="22"/>
          <w:u w:color="000000"/>
        </w:rPr>
        <w:t>on</w:t>
      </w:r>
      <w:r w:rsidRPr="00524B11">
        <w:rPr>
          <w:rFonts w:asciiTheme="minorHAnsi" w:eastAsia="Comic Sans MS" w:hAnsiTheme="minorHAnsi" w:cstheme="minorHAnsi"/>
          <w:spacing w:val="58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position w:val="-1"/>
          <w:sz w:val="22"/>
          <w:szCs w:val="22"/>
          <w:u w:color="000000"/>
        </w:rPr>
        <w:t>&amp;</w:t>
      </w:r>
      <w:r w:rsidRPr="00524B11">
        <w:rPr>
          <w:rFonts w:asciiTheme="minorHAnsi" w:eastAsia="Comic Sans MS" w:hAnsiTheme="minorHAnsi" w:cstheme="minorHAnsi"/>
          <w:spacing w:val="40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w w:val="101"/>
          <w:position w:val="-1"/>
          <w:sz w:val="22"/>
          <w:szCs w:val="22"/>
          <w:u w:color="000000"/>
        </w:rPr>
        <w:t>nf</w:t>
      </w:r>
      <w:r w:rsidRPr="00524B11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1"/>
          <w:w w:val="110"/>
          <w:position w:val="-1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-4"/>
          <w:w w:val="101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6"/>
          <w:w w:val="101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5"/>
          <w:w w:val="10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1"/>
          <w:w w:val="101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2"/>
          <w:w w:val="10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w w:val="103"/>
          <w:position w:val="-1"/>
          <w:sz w:val="22"/>
          <w:szCs w:val="22"/>
          <w:u w:color="000000"/>
        </w:rPr>
        <w:t>e</w:t>
      </w:r>
    </w:p>
    <w:p w14:paraId="330EE468" w14:textId="77777777" w:rsidR="00DE0B5A" w:rsidRPr="00524B11" w:rsidRDefault="00DE0B5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D5D2A98" w14:textId="77777777" w:rsidR="00DE0B5A" w:rsidRPr="00524B11" w:rsidRDefault="00524B11">
      <w:pPr>
        <w:spacing w:before="32" w:line="260" w:lineRule="exact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Microsoft Sans Serif" w:hAnsiTheme="minorHAnsi" w:cstheme="minorHAnsi"/>
          <w:w w:val="303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spacing w:val="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Pr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oj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  <w:u w:color="000000"/>
        </w:rPr>
        <w:t>ec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t</w:t>
      </w:r>
    </w:p>
    <w:p w14:paraId="5A37E7A1" w14:textId="77777777" w:rsidR="00DE0B5A" w:rsidRPr="00524B11" w:rsidRDefault="00DE0B5A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DBDE03C" w14:textId="77777777" w:rsidR="00DE0B5A" w:rsidRPr="00524B11" w:rsidRDefault="00524B11">
      <w:pPr>
        <w:spacing w:before="28" w:line="242" w:lineRule="auto"/>
        <w:ind w:left="115" w:right="395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24B11">
        <w:rPr>
          <w:rFonts w:asciiTheme="minorHAnsi" w:eastAsia="Arial" w:hAnsiTheme="minorHAnsi" w:cstheme="minorHAnsi"/>
          <w:sz w:val="22"/>
          <w:szCs w:val="22"/>
        </w:rPr>
        <w:t>2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7</w:t>
      </w:r>
      <w:r w:rsidRPr="00524B11">
        <w:rPr>
          <w:rFonts w:asciiTheme="minorHAnsi" w:eastAsia="Arial" w:hAnsiTheme="minorHAnsi" w:cstheme="minorHAnsi"/>
          <w:sz w:val="22"/>
          <w:szCs w:val="22"/>
        </w:rPr>
        <w:t>5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x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un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nag</w:t>
      </w:r>
      <w:r w:rsidRPr="00524B11">
        <w:rPr>
          <w:rFonts w:asciiTheme="minorHAnsi" w:eastAsia="Arial" w:hAnsiTheme="minorHAnsi" w:cstheme="minorHAnsi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nes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L.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V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ic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–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sp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524B11">
        <w:rPr>
          <w:rFonts w:asciiTheme="minorHAnsi" w:eastAsia="Arial" w:hAnsiTheme="minorHAnsi" w:cstheme="minorHAnsi"/>
          <w:sz w:val="22"/>
          <w:szCs w:val="22"/>
        </w:rPr>
        <w:t>)</w:t>
      </w:r>
    </w:p>
    <w:p w14:paraId="685021FB" w14:textId="77777777" w:rsidR="00DE0B5A" w:rsidRPr="00524B11" w:rsidRDefault="00DE0B5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5347F43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30874" w14:textId="77777777" w:rsidR="00DE0B5A" w:rsidRPr="00524B11" w:rsidRDefault="00524B11">
      <w:pPr>
        <w:ind w:left="187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51681F2F" w14:textId="77777777" w:rsidR="00DE0B5A" w:rsidRPr="00524B11" w:rsidRDefault="00524B11">
      <w:pPr>
        <w:spacing w:before="55"/>
        <w:ind w:left="864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yt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ran</w:t>
      </w:r>
      <w:r w:rsidRPr="00524B11">
        <w:rPr>
          <w:rFonts w:asciiTheme="minorHAnsi" w:hAnsiTheme="minorHAnsi" w:cstheme="minorHAnsi"/>
          <w:b/>
          <w:spacing w:val="-6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z w:val="22"/>
          <w:szCs w:val="22"/>
        </w:rPr>
        <w:t>z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z w:val="22"/>
          <w:szCs w:val="22"/>
        </w:rPr>
        <w:t>J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b</w:t>
      </w:r>
      <w:r w:rsidRPr="00524B11">
        <w:rPr>
          <w:rFonts w:asciiTheme="minorHAnsi" w:hAnsiTheme="minorHAnsi" w:cstheme="minorHAnsi"/>
          <w:b/>
          <w:sz w:val="22"/>
          <w:szCs w:val="22"/>
        </w:rPr>
        <w:t>u</w:t>
      </w:r>
      <w:r w:rsidRPr="00524B1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Dh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ab</w:t>
      </w:r>
      <w:r w:rsidRPr="00524B11">
        <w:rPr>
          <w:rFonts w:asciiTheme="minorHAnsi" w:hAnsiTheme="minorHAnsi" w:cstheme="minorHAnsi"/>
          <w:b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an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z w:val="22"/>
          <w:szCs w:val="22"/>
        </w:rPr>
        <w:t>h</w:t>
      </w: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TAW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AH</w:t>
      </w:r>
      <w:r w:rsidRPr="00524B11">
        <w:rPr>
          <w:rFonts w:asciiTheme="minorHAnsi" w:hAnsiTheme="minorHAnsi" w:cstheme="minorHAnsi"/>
          <w:b/>
          <w:spacing w:val="-5"/>
          <w:sz w:val="22"/>
          <w:szCs w:val="22"/>
        </w:rPr>
        <w:t>-</w:t>
      </w:r>
      <w:r w:rsidRPr="00524B11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8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z w:val="22"/>
          <w:szCs w:val="22"/>
        </w:rPr>
        <w:t>H</w:t>
      </w:r>
      <w:r w:rsidRPr="00524B1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b/>
          <w:sz w:val="22"/>
          <w:szCs w:val="22"/>
        </w:rPr>
        <w:t>S</w:t>
      </w:r>
    </w:p>
    <w:p w14:paraId="22812E22" w14:textId="77777777" w:rsidR="00DE0B5A" w:rsidRPr="00524B11" w:rsidRDefault="00524B11">
      <w:pPr>
        <w:spacing w:before="94" w:line="340" w:lineRule="exact"/>
        <w:ind w:left="792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pe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li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oj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 xml:space="preserve">]  </w:t>
      </w:r>
      <w:r w:rsidRPr="00524B11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1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1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1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20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7</w:t>
      </w:r>
      <w:r w:rsidRPr="00524B11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7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3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201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 xml:space="preserve">0          </w:t>
      </w:r>
      <w:r w:rsidRPr="00524B11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-60"/>
          <w:position w:val="-1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3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4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spacing w:val="-1"/>
          <w:w w:val="147"/>
          <w:position w:val="-1"/>
          <w:sz w:val="22"/>
          <w:szCs w:val="22"/>
          <w:u w:color="000000"/>
        </w:rPr>
        <w:t>-</w:t>
      </w:r>
      <w:r w:rsidRPr="00524B11">
        <w:rPr>
          <w:rFonts w:asciiTheme="minorHAnsi" w:eastAsia="Comic Sans MS" w:hAnsiTheme="minorHAnsi" w:cstheme="minorHAnsi"/>
          <w:position w:val="-1"/>
          <w:sz w:val="22"/>
          <w:szCs w:val="22"/>
          <w:u w:color="000000"/>
        </w:rPr>
        <w:t>G</w:t>
      </w:r>
      <w:r w:rsidRPr="00524B11">
        <w:rPr>
          <w:rFonts w:asciiTheme="minorHAnsi" w:eastAsia="Comic Sans MS" w:hAnsiTheme="minorHAnsi" w:cstheme="minorHAnsi"/>
          <w:spacing w:val="-1"/>
          <w:w w:val="109"/>
          <w:position w:val="-1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position w:val="-1"/>
          <w:sz w:val="22"/>
          <w:szCs w:val="22"/>
          <w:u w:color="000000"/>
        </w:rPr>
        <w:t>s</w:t>
      </w:r>
    </w:p>
    <w:p w14:paraId="50D3A2F2" w14:textId="77777777" w:rsidR="00DE0B5A" w:rsidRPr="00524B11" w:rsidRDefault="00DE0B5A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21EFA86" w14:textId="77777777" w:rsidR="00DE0B5A" w:rsidRPr="00524B11" w:rsidRDefault="00524B11">
      <w:pPr>
        <w:spacing w:before="32" w:line="260" w:lineRule="exact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Microsoft Sans Serif" w:hAnsiTheme="minorHAnsi" w:cstheme="minorHAnsi"/>
          <w:w w:val="303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spacing w:val="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Pr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oj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  <w:u w:color="000000"/>
        </w:rPr>
        <w:t>ec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t</w:t>
      </w:r>
    </w:p>
    <w:p w14:paraId="597DD400" w14:textId="77777777" w:rsidR="00DE0B5A" w:rsidRPr="00524B11" w:rsidRDefault="00DE0B5A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B3ADE5D" w14:textId="77777777" w:rsidR="00DE0B5A" w:rsidRPr="00524B11" w:rsidRDefault="00524B11">
      <w:pPr>
        <w:spacing w:before="28" w:line="242" w:lineRule="auto"/>
        <w:ind w:left="115" w:right="208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res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su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524B11">
        <w:rPr>
          <w:rFonts w:asciiTheme="minorHAnsi" w:eastAsia="Arial" w:hAnsiTheme="minorHAnsi" w:cstheme="minorHAnsi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y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F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ja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ja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y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z w:val="22"/>
          <w:szCs w:val="22"/>
        </w:rPr>
        <w:t>ix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ep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L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w</w:t>
      </w:r>
    </w:p>
    <w:p w14:paraId="2C7171E0" w14:textId="77777777" w:rsidR="00DE0B5A" w:rsidRPr="00524B11" w:rsidRDefault="00DE0B5A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72A5AEB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gh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y                           </w:t>
      </w:r>
      <w:r w:rsidRPr="00524B1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EEEBA38" w14:textId="77777777" w:rsidR="00DE0B5A" w:rsidRPr="00524B11" w:rsidRDefault="00DE0B5A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76ACFCF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3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&amp;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X-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y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g        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</w:p>
    <w:p w14:paraId="17B30D65" w14:textId="77777777" w:rsidR="00DE0B5A" w:rsidRPr="00524B11" w:rsidRDefault="00DE0B5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B15A353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g                                   </w:t>
      </w:r>
      <w:r w:rsidRPr="00524B1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6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</w:p>
    <w:p w14:paraId="18277382" w14:textId="77777777" w:rsidR="00DE0B5A" w:rsidRPr="00524B11" w:rsidRDefault="00DE0B5A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C86F939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13E5FD" w14:textId="77777777" w:rsidR="00DE0B5A" w:rsidRPr="00524B11" w:rsidRDefault="00524B11">
      <w:pPr>
        <w:ind w:left="1867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136ACC11" w14:textId="77777777" w:rsidR="00DE0B5A" w:rsidRPr="00524B11" w:rsidRDefault="00524B11">
      <w:pPr>
        <w:spacing w:before="69" w:line="300" w:lineRule="exact"/>
        <w:ind w:left="792"/>
        <w:rPr>
          <w:rFonts w:asciiTheme="minorHAnsi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il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-G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ti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W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or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Ab</w:t>
      </w:r>
      <w:r w:rsidRPr="00524B11">
        <w:rPr>
          <w:rFonts w:asciiTheme="minorHAnsi" w:hAnsiTheme="minorHAnsi" w:cstheme="minorHAnsi"/>
          <w:w w:val="101"/>
          <w:position w:val="-1"/>
          <w:sz w:val="22"/>
          <w:szCs w:val="22"/>
        </w:rPr>
        <w:t>u</w:t>
      </w:r>
    </w:p>
    <w:p w14:paraId="032361A6" w14:textId="77777777" w:rsidR="00DE0B5A" w:rsidRPr="00524B11" w:rsidRDefault="00524B11">
      <w:pPr>
        <w:spacing w:before="38"/>
        <w:ind w:left="120" w:right="-63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524B11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hAnsiTheme="minorHAnsi" w:cstheme="minorHAnsi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z w:val="22"/>
          <w:szCs w:val="22"/>
        </w:rPr>
        <w:t>)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05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z w:val="22"/>
          <w:szCs w:val="22"/>
        </w:rPr>
        <w:t>4</w:t>
      </w:r>
      <w:r w:rsidRPr="00524B1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25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8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200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7F65DCFD" w14:textId="77777777" w:rsidR="00DE0B5A" w:rsidRPr="00524B11" w:rsidRDefault="00DE0B5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1DBE541" w14:textId="77777777" w:rsidR="00DE0B5A" w:rsidRPr="00524B11" w:rsidRDefault="00524B11">
      <w:pPr>
        <w:spacing w:line="260" w:lineRule="exact"/>
        <w:ind w:left="456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Microsoft Sans Serif" w:hAnsiTheme="minorHAnsi" w:cstheme="minorHAnsi"/>
          <w:w w:val="301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</w:t>
      </w:r>
      <w:r w:rsidRPr="00524B11">
        <w:rPr>
          <w:rFonts w:asciiTheme="minorHAnsi" w:eastAsia="Microsoft Sans Serif" w:hAnsiTheme="minorHAnsi" w:cstheme="minorHAnsi"/>
          <w:spacing w:val="-9"/>
          <w:position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W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  <w:u w:color="000000"/>
        </w:rPr>
        <w:t>k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s</w:t>
      </w:r>
    </w:p>
    <w:p w14:paraId="6BF6A515" w14:textId="77777777" w:rsidR="00DE0B5A" w:rsidRPr="00524B11" w:rsidRDefault="00524B11">
      <w:pPr>
        <w:spacing w:before="13"/>
        <w:rPr>
          <w:rFonts w:asciiTheme="minorHAnsi" w:eastAsia="Comic Sans MS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4554" w:space="1341"/>
            <w:col w:w="4045"/>
          </w:cols>
        </w:sectPr>
      </w:pPr>
      <w:r w:rsidRPr="00524B11">
        <w:rPr>
          <w:rFonts w:asciiTheme="minorHAnsi" w:hAnsiTheme="minorHAnsi" w:cstheme="minorHAnsi"/>
          <w:sz w:val="22"/>
          <w:szCs w:val="22"/>
        </w:rPr>
        <w:br w:type="column"/>
      </w:r>
      <w:r w:rsidRPr="00524B11">
        <w:rPr>
          <w:rFonts w:asciiTheme="minorHAnsi" w:eastAsia="Comic Sans MS" w:hAnsiTheme="minorHAnsi" w:cstheme="minorHAnsi"/>
          <w:spacing w:val="-44"/>
          <w:w w:val="168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Con</w:t>
      </w:r>
      <w:r w:rsidRPr="00524B11">
        <w:rPr>
          <w:rFonts w:asciiTheme="minorHAnsi" w:eastAsia="Comic Sans MS" w:hAnsiTheme="minorHAnsi" w:cstheme="minorHAnsi"/>
          <w:spacing w:val="-2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4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3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4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44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&amp;</w:t>
      </w:r>
      <w:r w:rsidRPr="00524B11">
        <w:rPr>
          <w:rFonts w:asciiTheme="minorHAnsi" w:eastAsia="Comic Sans MS" w:hAnsiTheme="minorHAnsi" w:cstheme="minorHAnsi"/>
          <w:spacing w:val="35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M</w:t>
      </w:r>
      <w:r w:rsidRPr="00524B11">
        <w:rPr>
          <w:rFonts w:asciiTheme="minorHAnsi" w:eastAsia="Comic Sans MS" w:hAnsiTheme="minorHAnsi" w:cstheme="minorHAnsi"/>
          <w:spacing w:val="4"/>
          <w:w w:val="109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nt</w:t>
      </w:r>
      <w:r w:rsidRPr="00524B11">
        <w:rPr>
          <w:rFonts w:asciiTheme="minorHAnsi" w:eastAsia="Comic Sans MS" w:hAnsiTheme="minorHAnsi" w:cstheme="minorHAnsi"/>
          <w:spacing w:val="3"/>
          <w:w w:val="102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-2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4"/>
          <w:w w:val="109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-2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w w:val="102"/>
          <w:sz w:val="22"/>
          <w:szCs w:val="22"/>
          <w:u w:color="000000"/>
        </w:rPr>
        <w:t>e</w:t>
      </w:r>
    </w:p>
    <w:p w14:paraId="702818DB" w14:textId="77777777" w:rsidR="00DE0B5A" w:rsidRPr="00524B11" w:rsidRDefault="00524B11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pict w14:anchorId="1A067BE3">
          <v:group id="_x0000_s1057" style="position:absolute;margin-left:48.45pt;margin-top:22.25pt;width:514.4pt;height:747pt;z-index:-251661824;mso-position-horizontal-relative:page;mso-position-vertical-relative:page" coordorigin="969,445" coordsize="10288,14940">
            <v:shape id="_x0000_s1061" style="position:absolute;left:979;top:456;width:10267;height:0" coordorigin="979,456" coordsize="10267,0" path="m979,456r10267,e" filled="f" strokeweight=".20428mm">
              <v:path arrowok="t"/>
            </v:shape>
            <v:shape id="_x0000_s1060" style="position:absolute;left:974;top:451;width:0;height:14928" coordorigin="974,451" coordsize="0,14928" path="m974,451r,14928e" filled="f" strokeweight=".20428mm">
              <v:path arrowok="t"/>
            </v:shape>
            <v:shape id="_x0000_s1059" style="position:absolute;left:11251;top:451;width:0;height:14928" coordorigin="11251,451" coordsize="0,14928" path="m11251,451r,14928e" filled="f" strokeweight=".20428mm">
              <v:path arrowok="t"/>
            </v:shape>
            <v:shape id="_x0000_s1058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4D4E6EA3" w14:textId="77777777" w:rsidR="00DE0B5A" w:rsidRPr="00524B11" w:rsidRDefault="00524B11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54F73E67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lastRenderedPageBreak/>
        <w:pict w14:anchorId="05CB776E">
          <v:group id="_x0000_s1052" style="position:absolute;left:0;text-align:left;margin-left:48.45pt;margin-top:22.25pt;width:514.4pt;height:747pt;z-index:-251660800;mso-position-horizontal-relative:page;mso-position-vertical-relative:page" coordorigin="969,445" coordsize="10288,14940">
            <v:shape id="_x0000_s1056" style="position:absolute;left:979;top:456;width:10267;height:0" coordorigin="979,456" coordsize="10267,0" path="m979,456r10267,e" filled="f" strokeweight=".20428mm">
              <v:path arrowok="t"/>
            </v:shape>
            <v:shape id="_x0000_s1055" style="position:absolute;left:974;top:451;width:0;height:14928" coordorigin="974,451" coordsize="0,14928" path="m974,451r,14928e" filled="f" strokeweight=".20428mm">
              <v:path arrowok="t"/>
            </v:shape>
            <v:shape id="_x0000_s1054" style="position:absolute;left:11251;top:451;width:0;height:14928" coordorigin="11251,451" coordsize="0,14928" path="m11251,451r,14928e" filled="f" strokeweight=".20428mm">
              <v:path arrowok="t"/>
            </v:shape>
            <v:shape id="_x0000_s1053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2C21D16E" w14:textId="77777777" w:rsidR="00DE0B5A" w:rsidRPr="00524B11" w:rsidRDefault="00DE0B5A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86C44E6" w14:textId="77777777" w:rsidR="00DE0B5A" w:rsidRPr="00524B11" w:rsidRDefault="00524B11">
      <w:pPr>
        <w:spacing w:before="1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nan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oor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nd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Mis</w:t>
      </w:r>
      <w:r w:rsidRPr="00524B11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ll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an</w:t>
      </w:r>
      <w:r w:rsidRPr="00524B11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ous</w:t>
      </w:r>
    </w:p>
    <w:p w14:paraId="5C9C0086" w14:textId="77777777" w:rsidR="00DE0B5A" w:rsidRPr="00524B11" w:rsidRDefault="00524B11">
      <w:pPr>
        <w:spacing w:before="3" w:line="32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9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w w:val="101"/>
          <w:position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w w:val="101"/>
          <w:position w:val="-2"/>
          <w:sz w:val="22"/>
          <w:szCs w:val="22"/>
        </w:rPr>
        <w:t>rk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s</w:t>
      </w:r>
    </w:p>
    <w:p w14:paraId="67CCEDC4" w14:textId="77777777" w:rsidR="00DE0B5A" w:rsidRPr="00524B11" w:rsidRDefault="00DE0B5A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BCA7748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4EE164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29AA2C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722298" w14:textId="77777777" w:rsidR="00DE0B5A" w:rsidRPr="00524B11" w:rsidRDefault="00524B11">
      <w:pPr>
        <w:spacing w:line="340" w:lineRule="exact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Comic Sans MS" w:hAnsiTheme="minorHAnsi" w:cstheme="minorHAnsi"/>
          <w:w w:val="109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Comic Sans MS" w:hAnsiTheme="minorHAnsi" w:cstheme="minorHAnsi"/>
          <w:spacing w:val="-2"/>
          <w:w w:val="129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1"/>
          <w:w w:val="95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122"/>
          <w:w w:val="255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w w:val="137"/>
          <w:position w:val="-1"/>
          <w:sz w:val="22"/>
          <w:szCs w:val="22"/>
          <w:u w:color="000000"/>
        </w:rPr>
        <w:t>&amp;</w:t>
      </w:r>
      <w:r w:rsidRPr="00524B11">
        <w:rPr>
          <w:rFonts w:asciiTheme="minorHAnsi" w:eastAsia="Comic Sans MS" w:hAnsiTheme="minorHAnsi" w:cstheme="minorHAnsi"/>
          <w:spacing w:val="-22"/>
          <w:w w:val="137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5"/>
          <w:w w:val="125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-7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2"/>
          <w:w w:val="126"/>
          <w:position w:val="-1"/>
          <w:sz w:val="22"/>
          <w:szCs w:val="22"/>
          <w:u w:color="000000"/>
        </w:rPr>
        <w:t>p</w:t>
      </w:r>
      <w:r w:rsidRPr="00524B11">
        <w:rPr>
          <w:rFonts w:asciiTheme="minorHAnsi" w:eastAsia="Comic Sans MS" w:hAnsiTheme="minorHAnsi" w:cstheme="minorHAnsi"/>
          <w:spacing w:val="3"/>
          <w:w w:val="128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7"/>
          <w:w w:val="129"/>
          <w:position w:val="-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6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7"/>
          <w:w w:val="113"/>
          <w:position w:val="-1"/>
          <w:sz w:val="22"/>
          <w:szCs w:val="22"/>
          <w:u w:color="000000"/>
        </w:rPr>
        <w:t>b</w:t>
      </w:r>
      <w:r w:rsidRPr="00524B11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2"/>
          <w:w w:val="123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spacing w:val="-3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4"/>
          <w:w w:val="95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3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-1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w w:val="104"/>
          <w:position w:val="-1"/>
          <w:sz w:val="22"/>
          <w:szCs w:val="22"/>
          <w:u w:color="000000"/>
        </w:rPr>
        <w:t>:</w:t>
      </w:r>
    </w:p>
    <w:p w14:paraId="04A5D513" w14:textId="77777777" w:rsidR="00DE0B5A" w:rsidRPr="00524B11" w:rsidRDefault="00DE0B5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8EBE1B0" w14:textId="77777777" w:rsidR="00DE0B5A" w:rsidRPr="00524B11" w:rsidRDefault="00524B11">
      <w:pPr>
        <w:spacing w:before="16" w:line="245" w:lineRule="auto"/>
        <w:ind w:left="115" w:right="58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sz w:val="22"/>
          <w:szCs w:val="22"/>
        </w:rPr>
        <w:t>y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dv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C3E0816" w14:textId="77777777" w:rsidR="00DE0B5A" w:rsidRPr="00524B11" w:rsidRDefault="00DE0B5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2C90417" w14:textId="77777777" w:rsidR="00DE0B5A" w:rsidRPr="00524B11" w:rsidRDefault="00524B11">
      <w:pPr>
        <w:spacing w:line="245" w:lineRule="auto"/>
        <w:ind w:left="115" w:right="9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ffi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t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4AEC6DC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00FE454" w14:textId="77777777" w:rsidR="00DE0B5A" w:rsidRPr="00524B11" w:rsidRDefault="00524B11">
      <w:pPr>
        <w:ind w:left="115" w:right="48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w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b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1CB72E67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A7BEEA0" w14:textId="77777777" w:rsidR="00DE0B5A" w:rsidRPr="00524B11" w:rsidRDefault="00524B11">
      <w:pPr>
        <w:ind w:left="115" w:right="40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 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y.</w:t>
      </w:r>
    </w:p>
    <w:p w14:paraId="3F7E355C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7D1DDF7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gg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93D3ADF" w14:textId="77777777" w:rsidR="00DE0B5A" w:rsidRPr="00524B11" w:rsidRDefault="00DE0B5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D087DAA" w14:textId="77777777" w:rsidR="00DE0B5A" w:rsidRPr="00524B11" w:rsidRDefault="00524B11">
      <w:pPr>
        <w:spacing w:line="300" w:lineRule="exact"/>
        <w:ind w:left="115" w:right="27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9C9B7F4" w14:textId="77777777" w:rsidR="00DE0B5A" w:rsidRPr="00524B11" w:rsidRDefault="00DE0B5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AA2D346" w14:textId="77777777" w:rsidR="00DE0B5A" w:rsidRPr="00524B11" w:rsidRDefault="00524B11">
      <w:pPr>
        <w:spacing w:line="300" w:lineRule="exact"/>
        <w:ind w:left="115" w:right="68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h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;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y 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38FF0C7" w14:textId="77777777" w:rsidR="00DE0B5A" w:rsidRPr="00524B11" w:rsidRDefault="00DE0B5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74150604" w14:textId="77777777" w:rsidR="00DE0B5A" w:rsidRPr="00524B11" w:rsidRDefault="00524B11">
      <w:pPr>
        <w:ind w:left="115" w:right="18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x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k.</w:t>
      </w:r>
    </w:p>
    <w:p w14:paraId="6594ADE1" w14:textId="77777777" w:rsidR="00DE0B5A" w:rsidRPr="00524B11" w:rsidRDefault="00DE0B5A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3DF7645" w14:textId="77777777" w:rsidR="00DE0B5A" w:rsidRPr="00524B11" w:rsidRDefault="00524B11">
      <w:pPr>
        <w:spacing w:line="300" w:lineRule="exact"/>
        <w:ind w:left="115" w:right="133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dd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be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EC8ED42" w14:textId="77777777" w:rsidR="00DE0B5A" w:rsidRPr="00524B11" w:rsidRDefault="00DE0B5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D430604" w14:textId="77777777" w:rsidR="00DE0B5A" w:rsidRPr="00524B11" w:rsidRDefault="00524B11">
      <w:pPr>
        <w:spacing w:line="300" w:lineRule="exact"/>
        <w:ind w:left="115" w:right="84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F4AD033" w14:textId="77777777" w:rsidR="00DE0B5A" w:rsidRPr="00524B11" w:rsidRDefault="00DE0B5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4421FB09" w14:textId="77777777" w:rsidR="00DE0B5A" w:rsidRPr="00524B11" w:rsidRDefault="00524B11">
      <w:pPr>
        <w:ind w:left="115" w:right="256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uni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66A85F2F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45882E3" w14:textId="77777777" w:rsidR="00DE0B5A" w:rsidRPr="00524B11" w:rsidRDefault="00524B11">
      <w:pPr>
        <w:ind w:left="115" w:right="100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2A21F20" w14:textId="77777777" w:rsidR="00DE0B5A" w:rsidRPr="00524B11" w:rsidRDefault="00DE0B5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090CE3E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44DC2B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BF2793" w14:textId="77777777" w:rsidR="00DE0B5A" w:rsidRPr="00524B11" w:rsidRDefault="00524B11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0A5E16F6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lastRenderedPageBreak/>
        <w:pict w14:anchorId="69B160C5">
          <v:group id="_x0000_s1047" style="position:absolute;left:0;text-align:left;margin-left:48.45pt;margin-top:22.25pt;width:514.4pt;height:747pt;z-index:-251659776;mso-position-horizontal-relative:page;mso-position-vertical-relative:page" coordorigin="969,445" coordsize="10288,14940">
            <v:shape id="_x0000_s1051" style="position:absolute;left:979;top:456;width:10267;height:0" coordorigin="979,456" coordsize="10267,0" path="m979,456r10267,e" filled="f" strokeweight=".20428mm">
              <v:path arrowok="t"/>
            </v:shape>
            <v:shape id="_x0000_s1050" style="position:absolute;left:974;top:451;width:0;height:14928" coordorigin="974,451" coordsize="0,14928" path="m974,451r,14928e" filled="f" strokeweight=".20428mm">
              <v:path arrowok="t"/>
            </v:shape>
            <v:shape id="_x0000_s1049" style="position:absolute;left:11251;top:451;width:0;height:14928" coordorigin="11251,451" coordsize="0,14928" path="m11251,451r,14928e" filled="f" strokeweight=".20428mm">
              <v:path arrowok="t"/>
            </v:shape>
            <v:shape id="_x0000_s1048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56A385B3" w14:textId="77777777" w:rsidR="00DE0B5A" w:rsidRPr="00524B11" w:rsidRDefault="00DE0B5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A4D15EB" w14:textId="77777777" w:rsidR="00DE0B5A" w:rsidRPr="00524B11" w:rsidRDefault="00524B11">
      <w:pPr>
        <w:spacing w:before="16" w:line="244" w:lineRule="auto"/>
        <w:ind w:left="115" w:right="8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y &amp;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y &amp;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hl</w:t>
      </w:r>
      <w:r w:rsidRPr="00524B11">
        <w:rPr>
          <w:rFonts w:asciiTheme="minorHAnsi" w:eastAsia="Tahoma" w:hAnsiTheme="minorHAnsi" w:cstheme="minorHAnsi"/>
          <w:sz w:val="22"/>
          <w:szCs w:val="22"/>
        </w:rPr>
        <w:t>y &amp;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;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x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z w:val="22"/>
          <w:szCs w:val="22"/>
        </w:rPr>
        <w:t>s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A4EB5CE" w14:textId="77777777" w:rsidR="00DE0B5A" w:rsidRPr="00524B11" w:rsidRDefault="00DE0B5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8A18D16" w14:textId="77777777" w:rsidR="00DE0B5A" w:rsidRPr="00524B11" w:rsidRDefault="00524B11">
      <w:pPr>
        <w:ind w:left="115" w:right="89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g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t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</w:p>
    <w:p w14:paraId="08AE3207" w14:textId="77777777" w:rsidR="00DE0B5A" w:rsidRPr="00524B11" w:rsidRDefault="00524B11">
      <w:pPr>
        <w:spacing w:before="5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DC1F064" w14:textId="77777777" w:rsidR="00DE0B5A" w:rsidRPr="00524B11" w:rsidRDefault="00DE0B5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42FE87F" w14:textId="77777777" w:rsidR="00DE0B5A" w:rsidRPr="00524B11" w:rsidRDefault="00524B11">
      <w:pPr>
        <w:ind w:left="115" w:right="23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CF72482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04056EF" w14:textId="77777777" w:rsidR="00DE0B5A" w:rsidRPr="00524B11" w:rsidRDefault="00524B11">
      <w:pPr>
        <w:spacing w:line="243" w:lineRule="auto"/>
        <w:ind w:left="115" w:right="15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6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ff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ke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c 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d.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</w:p>
    <w:p w14:paraId="5F53E225" w14:textId="77777777" w:rsidR="00DE0B5A" w:rsidRPr="00524B11" w:rsidRDefault="00DE0B5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0177EAF" w14:textId="77777777" w:rsidR="00DE0B5A" w:rsidRPr="00524B11" w:rsidRDefault="00524B11">
      <w:pPr>
        <w:spacing w:line="243" w:lineRule="auto"/>
        <w:ind w:left="115" w:right="33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dv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524B11">
        <w:rPr>
          <w:rFonts w:asciiTheme="minorHAnsi" w:eastAsia="Tahoma" w:hAnsiTheme="minorHAnsi" w:cstheme="minorHAnsi"/>
          <w:sz w:val="22"/>
          <w:szCs w:val="22"/>
        </w:rPr>
        <w:t>ds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 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ge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y,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O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&amp;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063BFDE" w14:textId="77777777" w:rsidR="00DE0B5A" w:rsidRPr="00524B11" w:rsidRDefault="00DE0B5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DC45547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8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</w:p>
    <w:p w14:paraId="50087662" w14:textId="77777777" w:rsidR="00DE0B5A" w:rsidRPr="00524B11" w:rsidRDefault="00524B11">
      <w:pPr>
        <w:spacing w:before="3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FB27586" w14:textId="77777777" w:rsidR="00DE0B5A" w:rsidRPr="00524B11" w:rsidRDefault="00DE0B5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C539369" w14:textId="77777777" w:rsidR="00DE0B5A" w:rsidRPr="00524B11" w:rsidRDefault="00524B11">
      <w:pPr>
        <w:spacing w:line="300" w:lineRule="exact"/>
        <w:ind w:left="115" w:right="33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9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nn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D4AF532" w14:textId="77777777" w:rsidR="00DE0B5A" w:rsidRPr="00524B11" w:rsidRDefault="00DE0B5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FAD2EAB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Corre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1E4361B" w14:textId="77777777" w:rsidR="00DE0B5A" w:rsidRPr="00524B11" w:rsidRDefault="00DE0B5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AFC776E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 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 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27EBE0F" w14:textId="77777777" w:rsidR="00DE0B5A" w:rsidRPr="00524B11" w:rsidRDefault="00DE0B5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34E0C1C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4334CAA" w14:textId="77777777" w:rsidR="00DE0B5A" w:rsidRPr="00524B11" w:rsidRDefault="00DE0B5A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F10DBF8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p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4D37423" w14:textId="77777777" w:rsidR="00DE0B5A" w:rsidRPr="00524B11" w:rsidRDefault="00DE0B5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F1B41A6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3B25C77" w14:textId="77777777" w:rsidR="00DE0B5A" w:rsidRPr="00524B11" w:rsidRDefault="00DE0B5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C920EEF" w14:textId="77777777" w:rsidR="00DE0B5A" w:rsidRPr="00524B11" w:rsidRDefault="00524B11">
      <w:pPr>
        <w:spacing w:line="245" w:lineRule="auto"/>
        <w:ind w:left="115" w:right="46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524B11">
        <w:rPr>
          <w:rFonts w:asciiTheme="minorHAnsi" w:eastAsia="Tahoma" w:hAnsiTheme="minorHAnsi" w:cstheme="minorHAnsi"/>
          <w:sz w:val="22"/>
          <w:szCs w:val="22"/>
        </w:rPr>
        <w:t>des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A53A829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66715B7" w14:textId="77777777" w:rsidR="00DE0B5A" w:rsidRPr="00524B11" w:rsidRDefault="00524B11">
      <w:pPr>
        <w:ind w:left="115" w:right="829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6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nsu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7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ul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 .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BB9122D" w14:textId="77777777" w:rsidR="00DE0B5A" w:rsidRPr="00524B11" w:rsidRDefault="00DE0B5A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5FB3C90" w14:textId="77777777" w:rsidR="00DE0B5A" w:rsidRPr="00524B11" w:rsidRDefault="00524B11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024F2FAA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32E44DF2" w14:textId="77777777" w:rsidR="00DE0B5A" w:rsidRPr="00524B11" w:rsidRDefault="00DE0B5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B8F17CD" w14:textId="77777777" w:rsidR="00DE0B5A" w:rsidRPr="00524B11" w:rsidRDefault="00524B11">
      <w:pPr>
        <w:spacing w:before="16" w:line="245" w:lineRule="auto"/>
        <w:ind w:left="115" w:right="78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or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7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B9110FA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7452A40" w14:textId="77777777" w:rsidR="00DE0B5A" w:rsidRPr="00524B11" w:rsidRDefault="00524B11">
      <w:pPr>
        <w:ind w:left="115" w:right="35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8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4372B483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283E892" w14:textId="77777777" w:rsidR="00DE0B5A" w:rsidRPr="00524B11" w:rsidRDefault="00524B11">
      <w:pPr>
        <w:ind w:left="115" w:right="14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he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 b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97E00DB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1F3A6E7" w14:textId="77777777" w:rsidR="00DE0B5A" w:rsidRPr="00524B11" w:rsidRDefault="00524B11">
      <w:pPr>
        <w:ind w:left="115" w:right="108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&amp;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B56C17C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A499C84" w14:textId="77777777" w:rsidR="00DE0B5A" w:rsidRPr="00524B11" w:rsidRDefault="00524B11">
      <w:pPr>
        <w:spacing w:line="244" w:lineRule="auto"/>
        <w:ind w:left="115" w:right="264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5067880" w14:textId="77777777" w:rsidR="00DE0B5A" w:rsidRPr="00524B11" w:rsidRDefault="00DE0B5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449ACC8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97625E2" w14:textId="77777777" w:rsidR="00DE0B5A" w:rsidRPr="00524B11" w:rsidRDefault="00DE0B5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49835E6" w14:textId="77777777" w:rsidR="00DE0B5A" w:rsidRPr="00524B11" w:rsidRDefault="00524B11">
      <w:pPr>
        <w:spacing w:line="245" w:lineRule="auto"/>
        <w:ind w:left="115" w:right="559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by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k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by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’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E58C0DA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DEB2E41" w14:textId="77777777" w:rsidR="00DE0B5A" w:rsidRPr="00524B11" w:rsidRDefault="00524B11">
      <w:pPr>
        <w:ind w:left="115" w:right="63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bs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wh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pp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25A6342" w14:textId="77777777" w:rsidR="00DE0B5A" w:rsidRPr="00524B11" w:rsidRDefault="00DE0B5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09EA755" w14:textId="77777777" w:rsidR="00DE0B5A" w:rsidRPr="00524B11" w:rsidRDefault="00524B11">
      <w:pPr>
        <w:spacing w:before="32" w:line="180" w:lineRule="exact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6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w w:val="67"/>
          <w:position w:val="-1"/>
          <w:sz w:val="22"/>
          <w:szCs w:val="22"/>
        </w:rPr>
        <w:t>)</w:t>
      </w:r>
    </w:p>
    <w:p w14:paraId="01861EE1" w14:textId="77777777" w:rsidR="00DE0B5A" w:rsidRPr="00524B11" w:rsidRDefault="00DE0B5A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</w:p>
    <w:p w14:paraId="115B5DA8" w14:textId="77777777" w:rsidR="00DE0B5A" w:rsidRPr="00524B11" w:rsidRDefault="00524B11">
      <w:pPr>
        <w:spacing w:line="340" w:lineRule="exact"/>
        <w:ind w:left="120" w:right="-63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eastAsia="Comic Sans MS" w:hAnsiTheme="minorHAnsi" w:cstheme="minorHAnsi"/>
          <w:w w:val="109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Comic Sans MS" w:hAnsiTheme="minorHAnsi" w:cstheme="minorHAnsi"/>
          <w:spacing w:val="4"/>
          <w:w w:val="93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-3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v</w:t>
      </w:r>
      <w:r w:rsidRPr="00524B11">
        <w:rPr>
          <w:rFonts w:asciiTheme="minorHAnsi" w:eastAsia="Comic Sans MS" w:hAnsiTheme="minorHAnsi" w:cstheme="minorHAnsi"/>
          <w:spacing w:val="2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7"/>
          <w:w w:val="129"/>
          <w:position w:val="-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g</w:t>
      </w:r>
      <w:r w:rsidRPr="00524B11">
        <w:rPr>
          <w:rFonts w:asciiTheme="minorHAnsi" w:eastAsia="Comic Sans MS" w:hAnsiTheme="minorHAnsi" w:cstheme="minorHAnsi"/>
          <w:spacing w:val="-119"/>
          <w:w w:val="255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-7"/>
          <w:w w:val="122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spacing w:val="6"/>
          <w:w w:val="120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2"/>
          <w:w w:val="131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-2"/>
          <w:w w:val="129"/>
          <w:position w:val="-1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w w:val="127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2"/>
          <w:w w:val="12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w w:val="135"/>
          <w:position w:val="-1"/>
          <w:sz w:val="22"/>
          <w:szCs w:val="22"/>
        </w:rPr>
        <w:t>.</w:t>
      </w:r>
    </w:p>
    <w:p w14:paraId="7924A72F" w14:textId="77777777" w:rsidR="00DE0B5A" w:rsidRPr="00524B11" w:rsidRDefault="00524B11">
      <w:pPr>
        <w:spacing w:before="15"/>
        <w:rPr>
          <w:rFonts w:asciiTheme="minorHAnsi" w:eastAsia="Tahoma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2596" w:space="745"/>
            <w:col w:w="6599"/>
          </w:cols>
        </w:sectPr>
      </w:pPr>
      <w:r w:rsidRPr="00524B11">
        <w:rPr>
          <w:rFonts w:asciiTheme="minorHAnsi" w:hAnsiTheme="minorHAnsi" w:cstheme="minorHAnsi"/>
          <w:sz w:val="22"/>
          <w:szCs w:val="22"/>
        </w:rPr>
        <w:br w:type="column"/>
      </w:r>
      <w:r w:rsidRPr="00524B11">
        <w:rPr>
          <w:rFonts w:asciiTheme="minorHAnsi" w:eastAsia="Tahoma" w:hAnsiTheme="minorHAnsi" w:cstheme="minorHAnsi"/>
          <w:w w:val="119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w w:val="119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w w:val="119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30"/>
          <w:w w:val="1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9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w w:val="119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4"/>
          <w:w w:val="1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20</w:t>
      </w:r>
      <w:r w:rsidRPr="00524B11">
        <w:rPr>
          <w:rFonts w:asciiTheme="minorHAnsi" w:eastAsia="Tahoma" w:hAnsiTheme="minorHAnsi" w:cstheme="minorHAnsi"/>
          <w:spacing w:val="-8"/>
          <w:w w:val="118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5</w:t>
      </w:r>
    </w:p>
    <w:p w14:paraId="0E2EA16A" w14:textId="77777777" w:rsidR="00DE0B5A" w:rsidRPr="00524B11" w:rsidRDefault="00524B11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pict w14:anchorId="54DA4D0B">
          <v:group id="_x0000_s1042" style="position:absolute;margin-left:48.45pt;margin-top:22.25pt;width:514.4pt;height:747pt;z-index:-251658752;mso-position-horizontal-relative:page;mso-position-vertical-relative:page" coordorigin="969,445" coordsize="10288,14940">
            <v:shape id="_x0000_s1046" style="position:absolute;left:979;top:456;width:10267;height:0" coordorigin="979,456" coordsize="10267,0" path="m979,456r10267,e" filled="f" strokeweight=".20428mm">
              <v:path arrowok="t"/>
            </v:shape>
            <v:shape id="_x0000_s1045" style="position:absolute;left:974;top:451;width:0;height:14928" coordorigin="974,451" coordsize="0,14928" path="m974,451r,14928e" filled="f" strokeweight=".20428mm">
              <v:path arrowok="t"/>
            </v:shape>
            <v:shape id="_x0000_s1044" style="position:absolute;left:11251;top:451;width:0;height:14928" coordorigin="11251,451" coordsize="0,14928" path="m11251,451r,14928e" filled="f" strokeweight=".20428mm">
              <v:path arrowok="t"/>
            </v:shape>
            <v:shape id="_x0000_s1043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2DF30799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732E0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7A159" w14:textId="77777777" w:rsidR="00DE0B5A" w:rsidRPr="00524B11" w:rsidRDefault="00524B11">
      <w:pPr>
        <w:spacing w:line="400" w:lineRule="exact"/>
        <w:ind w:left="3677" w:right="3655"/>
        <w:jc w:val="center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i/>
          <w:spacing w:val="4"/>
          <w:w w:val="88"/>
          <w:sz w:val="22"/>
          <w:szCs w:val="22"/>
        </w:rPr>
        <w:t>H</w:t>
      </w:r>
      <w:r w:rsidRPr="00524B11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i</w:t>
      </w:r>
      <w:r w:rsidRPr="00524B11">
        <w:rPr>
          <w:rFonts w:asciiTheme="minorHAnsi" w:hAnsiTheme="minorHAnsi" w:cstheme="minorHAnsi"/>
          <w:i/>
          <w:spacing w:val="3"/>
          <w:w w:val="88"/>
          <w:sz w:val="22"/>
          <w:szCs w:val="22"/>
        </w:rPr>
        <w:t>g</w:t>
      </w:r>
      <w:r w:rsidRPr="00524B11">
        <w:rPr>
          <w:rFonts w:asciiTheme="minorHAnsi" w:hAnsiTheme="minorHAnsi" w:cstheme="minorHAnsi"/>
          <w:i/>
          <w:spacing w:val="-1"/>
          <w:w w:val="88"/>
          <w:sz w:val="22"/>
          <w:szCs w:val="22"/>
        </w:rPr>
        <w:t>h</w:t>
      </w:r>
      <w:r w:rsidRPr="00524B11">
        <w:rPr>
          <w:rFonts w:asciiTheme="minorHAnsi" w:hAnsiTheme="minorHAnsi" w:cstheme="minorHAnsi"/>
          <w:i/>
          <w:spacing w:val="-3"/>
          <w:w w:val="88"/>
          <w:sz w:val="22"/>
          <w:szCs w:val="22"/>
        </w:rPr>
        <w:t>l</w:t>
      </w:r>
      <w:r w:rsidRPr="00524B11">
        <w:rPr>
          <w:rFonts w:asciiTheme="minorHAnsi" w:hAnsiTheme="minorHAnsi" w:cstheme="minorHAnsi"/>
          <w:i/>
          <w:w w:val="88"/>
          <w:sz w:val="22"/>
          <w:szCs w:val="22"/>
        </w:rPr>
        <w:t>y</w:t>
      </w:r>
      <w:r w:rsidRPr="00524B11">
        <w:rPr>
          <w:rFonts w:asciiTheme="minorHAnsi" w:hAnsiTheme="minorHAnsi" w:cstheme="minorHAnsi"/>
          <w:i/>
          <w:spacing w:val="12"/>
          <w:w w:val="8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i/>
          <w:spacing w:val="1"/>
          <w:w w:val="84"/>
          <w:sz w:val="22"/>
          <w:szCs w:val="22"/>
        </w:rPr>
        <w:t>a</w:t>
      </w:r>
      <w:r w:rsidRPr="00524B11">
        <w:rPr>
          <w:rFonts w:asciiTheme="minorHAnsi" w:hAnsiTheme="minorHAnsi" w:cstheme="minorHAnsi"/>
          <w:i/>
          <w:spacing w:val="4"/>
          <w:w w:val="88"/>
          <w:sz w:val="22"/>
          <w:szCs w:val="22"/>
        </w:rPr>
        <w:t>p</w:t>
      </w:r>
      <w:r w:rsidRPr="00524B11">
        <w:rPr>
          <w:rFonts w:asciiTheme="minorHAnsi" w:hAnsiTheme="minorHAnsi" w:cstheme="minorHAnsi"/>
          <w:i/>
          <w:spacing w:val="-1"/>
          <w:w w:val="88"/>
          <w:sz w:val="22"/>
          <w:szCs w:val="22"/>
        </w:rPr>
        <w:t>p</w:t>
      </w:r>
      <w:r w:rsidRPr="00524B11">
        <w:rPr>
          <w:rFonts w:asciiTheme="minorHAnsi" w:hAnsiTheme="minorHAnsi" w:cstheme="minorHAnsi"/>
          <w:i/>
          <w:spacing w:val="-2"/>
          <w:w w:val="77"/>
          <w:sz w:val="22"/>
          <w:szCs w:val="22"/>
        </w:rPr>
        <w:t>r</w:t>
      </w:r>
      <w:r w:rsidRPr="00524B11">
        <w:rPr>
          <w:rFonts w:asciiTheme="minorHAnsi" w:hAnsiTheme="minorHAnsi" w:cstheme="minorHAnsi"/>
          <w:i/>
          <w:spacing w:val="7"/>
          <w:w w:val="77"/>
          <w:sz w:val="22"/>
          <w:szCs w:val="22"/>
        </w:rPr>
        <w:t>e</w:t>
      </w:r>
      <w:r w:rsidRPr="00524B11">
        <w:rPr>
          <w:rFonts w:asciiTheme="minorHAnsi" w:hAnsiTheme="minorHAnsi" w:cstheme="minorHAnsi"/>
          <w:i/>
          <w:spacing w:val="3"/>
          <w:w w:val="77"/>
          <w:sz w:val="22"/>
          <w:szCs w:val="22"/>
        </w:rPr>
        <w:t>c</w:t>
      </w:r>
      <w:r w:rsidRPr="00524B11">
        <w:rPr>
          <w:rFonts w:asciiTheme="minorHAnsi" w:hAnsiTheme="minorHAnsi" w:cstheme="minorHAnsi"/>
          <w:i/>
          <w:spacing w:val="1"/>
          <w:w w:val="87"/>
          <w:sz w:val="22"/>
          <w:szCs w:val="22"/>
        </w:rPr>
        <w:t>i</w:t>
      </w:r>
      <w:r w:rsidRPr="00524B11">
        <w:rPr>
          <w:rFonts w:asciiTheme="minorHAnsi" w:hAnsiTheme="minorHAnsi" w:cstheme="minorHAnsi"/>
          <w:i/>
          <w:spacing w:val="-3"/>
          <w:w w:val="84"/>
          <w:sz w:val="22"/>
          <w:szCs w:val="22"/>
        </w:rPr>
        <w:t>a</w:t>
      </w:r>
      <w:r w:rsidRPr="00524B11">
        <w:rPr>
          <w:rFonts w:asciiTheme="minorHAnsi" w:hAnsiTheme="minorHAnsi" w:cstheme="minorHAnsi"/>
          <w:i/>
          <w:w w:val="116"/>
          <w:sz w:val="22"/>
          <w:szCs w:val="22"/>
        </w:rPr>
        <w:t>t</w:t>
      </w:r>
      <w:r w:rsidRPr="00524B11">
        <w:rPr>
          <w:rFonts w:asciiTheme="minorHAnsi" w:hAnsiTheme="minorHAnsi" w:cstheme="minorHAnsi"/>
          <w:i/>
          <w:spacing w:val="3"/>
          <w:w w:val="77"/>
          <w:sz w:val="22"/>
          <w:szCs w:val="22"/>
        </w:rPr>
        <w:t>e</w:t>
      </w:r>
      <w:r w:rsidRPr="00524B11">
        <w:rPr>
          <w:rFonts w:asciiTheme="minorHAnsi" w:hAnsiTheme="minorHAnsi" w:cstheme="minorHAnsi"/>
          <w:i/>
          <w:w w:val="88"/>
          <w:sz w:val="22"/>
          <w:szCs w:val="22"/>
        </w:rPr>
        <w:t>d</w:t>
      </w:r>
    </w:p>
    <w:p w14:paraId="2325DBB4" w14:textId="77777777" w:rsidR="00DE0B5A" w:rsidRPr="00524B11" w:rsidRDefault="00DE0B5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E6A5257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E5DE86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968B87" w14:textId="77777777" w:rsidR="00DE0B5A" w:rsidRPr="00524B11" w:rsidRDefault="00524B11">
      <w:pPr>
        <w:spacing w:line="380" w:lineRule="exact"/>
        <w:ind w:left="2434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24B11">
        <w:rPr>
          <w:rFonts w:asciiTheme="minorHAnsi" w:hAnsiTheme="minorHAnsi" w:cstheme="minorHAnsi"/>
          <w:b/>
          <w:spacing w:val="-4"/>
          <w:sz w:val="22"/>
          <w:szCs w:val="22"/>
        </w:rPr>
        <w:t>ub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2"/>
          <w:sz w:val="22"/>
          <w:szCs w:val="22"/>
        </w:rPr>
        <w:t>tt</w:t>
      </w:r>
      <w:r w:rsidRPr="00524B1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sz w:val="22"/>
          <w:szCs w:val="22"/>
        </w:rPr>
        <w:t>d</w:t>
      </w:r>
      <w:r w:rsidRPr="00524B11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4"/>
          <w:sz w:val="22"/>
          <w:szCs w:val="22"/>
        </w:rPr>
        <w:t>b</w:t>
      </w:r>
      <w:r w:rsidRPr="00524B11">
        <w:rPr>
          <w:rFonts w:asciiTheme="minorHAnsi" w:hAnsiTheme="minorHAnsi" w:cstheme="minorHAnsi"/>
          <w:b/>
          <w:sz w:val="22"/>
          <w:szCs w:val="22"/>
        </w:rPr>
        <w:t>y</w:t>
      </w:r>
      <w:r w:rsidRPr="00524B11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i/>
          <w:w w:val="84"/>
          <w:sz w:val="22"/>
          <w:szCs w:val="22"/>
        </w:rPr>
        <w:t>:</w:t>
      </w:r>
      <w:r w:rsidRPr="00524B11">
        <w:rPr>
          <w:rFonts w:asciiTheme="minorHAnsi" w:hAnsiTheme="minorHAnsi" w:cstheme="minorHAnsi"/>
          <w:i/>
          <w:spacing w:val="3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i/>
          <w:spacing w:val="-1"/>
          <w:w w:val="84"/>
          <w:sz w:val="22"/>
          <w:szCs w:val="22"/>
          <w:u w:color="000000"/>
        </w:rPr>
        <w:t>Ma</w:t>
      </w:r>
      <w:r w:rsidRPr="00524B11">
        <w:rPr>
          <w:rFonts w:asciiTheme="minorHAnsi" w:hAnsiTheme="minorHAnsi" w:cstheme="minorHAnsi"/>
          <w:i/>
          <w:spacing w:val="2"/>
          <w:w w:val="84"/>
          <w:sz w:val="22"/>
          <w:szCs w:val="22"/>
          <w:u w:color="000000"/>
        </w:rPr>
        <w:t>h</w:t>
      </w:r>
      <w:r w:rsidRPr="00524B11">
        <w:rPr>
          <w:rFonts w:asciiTheme="minorHAnsi" w:hAnsiTheme="minorHAnsi" w:cstheme="minorHAnsi"/>
          <w:i/>
          <w:w w:val="84"/>
          <w:sz w:val="22"/>
          <w:szCs w:val="22"/>
          <w:u w:color="000000"/>
        </w:rPr>
        <w:t>m</w:t>
      </w:r>
      <w:r w:rsidRPr="00524B11">
        <w:rPr>
          <w:rFonts w:asciiTheme="minorHAnsi" w:hAnsiTheme="minorHAnsi" w:cstheme="minorHAnsi"/>
          <w:i/>
          <w:spacing w:val="2"/>
          <w:w w:val="84"/>
          <w:sz w:val="22"/>
          <w:szCs w:val="22"/>
          <w:u w:color="000000"/>
        </w:rPr>
        <w:t>o</w:t>
      </w:r>
      <w:r w:rsidRPr="00524B11">
        <w:rPr>
          <w:rFonts w:asciiTheme="minorHAnsi" w:hAnsiTheme="minorHAnsi" w:cstheme="minorHAnsi"/>
          <w:i/>
          <w:w w:val="84"/>
          <w:sz w:val="22"/>
          <w:szCs w:val="22"/>
          <w:u w:color="000000"/>
        </w:rPr>
        <w:t xml:space="preserve">ud </w:t>
      </w:r>
      <w:r w:rsidRPr="00524B11">
        <w:rPr>
          <w:rFonts w:asciiTheme="minorHAnsi" w:hAnsiTheme="minorHAnsi" w:cstheme="minorHAnsi"/>
          <w:i/>
          <w:spacing w:val="18"/>
          <w:w w:val="84"/>
          <w:sz w:val="22"/>
          <w:szCs w:val="22"/>
          <w:u w:color="000000"/>
        </w:rPr>
        <w:t xml:space="preserve"> </w:t>
      </w:r>
      <w:r w:rsidRPr="00524B11">
        <w:rPr>
          <w:rFonts w:asciiTheme="minorHAnsi" w:hAnsiTheme="minorHAnsi" w:cstheme="minorHAnsi"/>
          <w:i/>
          <w:spacing w:val="8"/>
          <w:w w:val="84"/>
          <w:sz w:val="22"/>
          <w:szCs w:val="22"/>
          <w:u w:color="000000"/>
        </w:rPr>
        <w:t>F</w:t>
      </w:r>
      <w:r w:rsidRPr="00524B11">
        <w:rPr>
          <w:rFonts w:asciiTheme="minorHAnsi" w:hAnsiTheme="minorHAnsi" w:cstheme="minorHAnsi"/>
          <w:i/>
          <w:spacing w:val="-1"/>
          <w:w w:val="84"/>
          <w:sz w:val="22"/>
          <w:szCs w:val="22"/>
          <w:u w:color="000000"/>
        </w:rPr>
        <w:t>a</w:t>
      </w:r>
      <w:r w:rsidRPr="00524B11">
        <w:rPr>
          <w:rFonts w:asciiTheme="minorHAnsi" w:hAnsiTheme="minorHAnsi" w:cstheme="minorHAnsi"/>
          <w:i/>
          <w:spacing w:val="-5"/>
          <w:w w:val="84"/>
          <w:sz w:val="22"/>
          <w:szCs w:val="22"/>
          <w:u w:color="000000"/>
        </w:rPr>
        <w:t>r</w:t>
      </w:r>
      <w:r w:rsidRPr="00524B11">
        <w:rPr>
          <w:rFonts w:asciiTheme="minorHAnsi" w:hAnsiTheme="minorHAnsi" w:cstheme="minorHAnsi"/>
          <w:i/>
          <w:spacing w:val="2"/>
          <w:w w:val="84"/>
          <w:sz w:val="22"/>
          <w:szCs w:val="22"/>
          <w:u w:color="000000"/>
        </w:rPr>
        <w:t>o</w:t>
      </w:r>
      <w:r w:rsidRPr="00524B11">
        <w:rPr>
          <w:rFonts w:asciiTheme="minorHAnsi" w:hAnsiTheme="minorHAnsi" w:cstheme="minorHAnsi"/>
          <w:i/>
          <w:w w:val="84"/>
          <w:sz w:val="22"/>
          <w:szCs w:val="22"/>
          <w:u w:color="000000"/>
        </w:rPr>
        <w:t>uk</w:t>
      </w:r>
      <w:r w:rsidRPr="00524B11">
        <w:rPr>
          <w:rFonts w:asciiTheme="minorHAnsi" w:hAnsiTheme="minorHAnsi" w:cstheme="minorHAnsi"/>
          <w:i/>
          <w:spacing w:val="66"/>
          <w:w w:val="84"/>
          <w:sz w:val="22"/>
          <w:szCs w:val="22"/>
          <w:u w:color="000000"/>
        </w:rPr>
        <w:t xml:space="preserve"> </w:t>
      </w:r>
      <w:r w:rsidRPr="00524B11">
        <w:rPr>
          <w:rFonts w:asciiTheme="minorHAnsi" w:hAnsiTheme="minorHAnsi" w:cstheme="minorHAnsi"/>
          <w:i/>
          <w:spacing w:val="-1"/>
          <w:w w:val="84"/>
          <w:sz w:val="22"/>
          <w:szCs w:val="22"/>
          <w:u w:color="000000"/>
        </w:rPr>
        <w:t>e</w:t>
      </w:r>
      <w:r w:rsidRPr="00524B11">
        <w:rPr>
          <w:rFonts w:asciiTheme="minorHAnsi" w:hAnsiTheme="minorHAnsi" w:cstheme="minorHAnsi"/>
          <w:i/>
          <w:w w:val="84"/>
          <w:sz w:val="22"/>
          <w:szCs w:val="22"/>
          <w:u w:color="000000"/>
        </w:rPr>
        <w:t>l</w:t>
      </w:r>
      <w:r w:rsidRPr="00524B11">
        <w:rPr>
          <w:rFonts w:asciiTheme="minorHAnsi" w:hAnsiTheme="minorHAnsi" w:cstheme="minorHAnsi"/>
          <w:i/>
          <w:spacing w:val="-1"/>
          <w:w w:val="84"/>
          <w:sz w:val="22"/>
          <w:szCs w:val="22"/>
          <w:u w:color="000000"/>
        </w:rPr>
        <w:t xml:space="preserve"> </w:t>
      </w:r>
      <w:r w:rsidRPr="00524B11">
        <w:rPr>
          <w:rFonts w:asciiTheme="minorHAnsi" w:hAnsiTheme="minorHAnsi" w:cstheme="minorHAnsi"/>
          <w:i/>
          <w:spacing w:val="4"/>
          <w:sz w:val="22"/>
          <w:szCs w:val="22"/>
          <w:u w:color="000000"/>
        </w:rPr>
        <w:t>S</w:t>
      </w:r>
      <w:r w:rsidRPr="00524B11">
        <w:rPr>
          <w:rFonts w:asciiTheme="minorHAnsi" w:hAnsiTheme="minorHAnsi" w:cstheme="minorHAnsi"/>
          <w:i/>
          <w:spacing w:val="-1"/>
          <w:sz w:val="22"/>
          <w:szCs w:val="22"/>
          <w:u w:color="000000"/>
        </w:rPr>
        <w:t>a</w:t>
      </w:r>
      <w:r w:rsidRPr="00524B11">
        <w:rPr>
          <w:rFonts w:asciiTheme="minorHAnsi" w:hAnsiTheme="minorHAnsi" w:cstheme="minorHAnsi"/>
          <w:i/>
          <w:spacing w:val="1"/>
          <w:sz w:val="22"/>
          <w:szCs w:val="22"/>
          <w:u w:color="000000"/>
        </w:rPr>
        <w:t>i</w:t>
      </w:r>
      <w:r w:rsidRPr="00524B11">
        <w:rPr>
          <w:rFonts w:asciiTheme="minorHAnsi" w:hAnsiTheme="minorHAnsi" w:cstheme="minorHAnsi"/>
          <w:i/>
          <w:sz w:val="22"/>
          <w:szCs w:val="22"/>
          <w:u w:color="000000"/>
        </w:rPr>
        <w:t>d</w:t>
      </w:r>
    </w:p>
    <w:p w14:paraId="6A739381" w14:textId="77777777" w:rsidR="00DE0B5A" w:rsidRPr="00524B11" w:rsidRDefault="00DE0B5A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EEEB76B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FF71DD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01E01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BC35D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286B3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46588A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BFAC54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42F8A5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499B99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E30543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DBC86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62AB5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E14D47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5E695E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D2D6B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C4157F" w14:textId="77777777" w:rsidR="00DE0B5A" w:rsidRPr="00524B11" w:rsidRDefault="00524B11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5</w:t>
      </w:r>
    </w:p>
    <w:p w14:paraId="327988BF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lastRenderedPageBreak/>
        <w:pict w14:anchorId="55CA72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448.3pt;margin-top:28.55pt;width:97.45pt;height:125.75pt;z-index:-251657728;mso-position-horizontal-relative:page">
            <v:imagedata r:id="rId5" o:title=""/>
            <w10:wrap anchorx="page"/>
          </v:shape>
        </w:pic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7B7FD888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2CEBE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23A3E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E15A08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47A1F8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1DA8B9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DE7DFA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939F35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FA7B7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E2143D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2F2C32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BF514F" w14:textId="77777777" w:rsidR="00DE0B5A" w:rsidRPr="00524B11" w:rsidRDefault="00DE0B5A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</w:p>
    <w:p w14:paraId="5A9F00B1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EA5A99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26052" w14:textId="77777777" w:rsidR="00DE0B5A" w:rsidRPr="00524B11" w:rsidRDefault="00DE0B5A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4556013B" w14:textId="77777777" w:rsidR="00DE0B5A" w:rsidRPr="00524B11" w:rsidRDefault="00524B11">
      <w:pPr>
        <w:spacing w:line="320" w:lineRule="exact"/>
        <w:ind w:left="120" w:right="-6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w w:val="112"/>
          <w:position w:val="-2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w w:val="126"/>
          <w:position w:val="-2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-92"/>
          <w:w w:val="118"/>
          <w:position w:val="-2"/>
          <w:sz w:val="22"/>
          <w:szCs w:val="22"/>
          <w:u w:color="000000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spacing w:val="2"/>
          <w:w w:val="121"/>
          <w:position w:val="-2"/>
          <w:sz w:val="22"/>
          <w:szCs w:val="22"/>
          <w:u w:color="000000"/>
        </w:rPr>
        <w:t>f</w:t>
      </w:r>
      <w:r w:rsidRPr="00524B11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spacing w:val="7"/>
          <w:w w:val="122"/>
          <w:position w:val="-2"/>
          <w:sz w:val="22"/>
          <w:szCs w:val="22"/>
          <w:u w:color="000000"/>
        </w:rPr>
        <w:t>r</w:t>
      </w:r>
      <w:r w:rsidRPr="00524B11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  <w:u w:color="000000"/>
        </w:rPr>
        <w:t>m</w:t>
      </w:r>
      <w:r w:rsidRPr="00524B11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spacing w:val="2"/>
          <w:w w:val="126"/>
          <w:position w:val="-2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w w:val="116"/>
          <w:position w:val="-2"/>
          <w:sz w:val="22"/>
          <w:szCs w:val="22"/>
          <w:u w:color="000000"/>
        </w:rPr>
        <w:t>n</w:t>
      </w:r>
    </w:p>
    <w:p w14:paraId="0F7A0D4D" w14:textId="77777777" w:rsidR="00DE0B5A" w:rsidRPr="00524B11" w:rsidRDefault="00524B11">
      <w:pPr>
        <w:spacing w:line="480" w:lineRule="exact"/>
        <w:rPr>
          <w:rFonts w:asciiTheme="minorHAnsi" w:eastAsia="Century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2967" w:space="345"/>
            <w:col w:w="6628"/>
          </w:cols>
        </w:sectPr>
      </w:pPr>
      <w:r w:rsidRPr="00524B11">
        <w:rPr>
          <w:rFonts w:asciiTheme="minorHAnsi" w:hAnsiTheme="minorHAnsi" w:cstheme="minorHAnsi"/>
          <w:sz w:val="22"/>
          <w:szCs w:val="22"/>
        </w:rPr>
        <w:br w:type="column"/>
      </w:r>
      <w:r w:rsidRPr="00524B11">
        <w:rPr>
          <w:rFonts w:asciiTheme="minorHAnsi" w:eastAsia="Century" w:hAnsiTheme="minorHAnsi" w:cstheme="minorHAnsi"/>
          <w:spacing w:val="1"/>
          <w:w w:val="91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entury" w:hAnsiTheme="minorHAnsi" w:cstheme="minorHAnsi"/>
          <w:w w:val="93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entury" w:hAnsiTheme="minorHAnsi" w:cstheme="minorHAnsi"/>
          <w:spacing w:val="-1"/>
          <w:w w:val="89"/>
          <w:position w:val="-1"/>
          <w:sz w:val="22"/>
          <w:szCs w:val="22"/>
          <w:u w:color="000000"/>
        </w:rPr>
        <w:t>RR</w:t>
      </w:r>
      <w:r w:rsidRPr="00524B11">
        <w:rPr>
          <w:rFonts w:asciiTheme="minorHAnsi" w:eastAsia="Century" w:hAnsiTheme="minorHAnsi" w:cstheme="minorHAnsi"/>
          <w:spacing w:val="-2"/>
          <w:w w:val="72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color="000000"/>
        </w:rPr>
        <w:t>C</w:t>
      </w:r>
      <w:r w:rsidRPr="00524B11">
        <w:rPr>
          <w:rFonts w:asciiTheme="minorHAnsi" w:eastAsia="Century" w:hAnsiTheme="minorHAnsi" w:cstheme="minorHAnsi"/>
          <w:spacing w:val="-4"/>
          <w:w w:val="93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entury" w:hAnsiTheme="minorHAnsi" w:cstheme="minorHAnsi"/>
          <w:spacing w:val="-1"/>
          <w:w w:val="70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eastAsia="Century" w:hAnsiTheme="minorHAnsi" w:cstheme="minorHAnsi"/>
          <w:w w:val="93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eastAsia="Century" w:hAnsiTheme="minorHAnsi" w:cstheme="minorHAnsi"/>
          <w:w w:val="101"/>
          <w:position w:val="-1"/>
          <w:sz w:val="22"/>
          <w:szCs w:val="22"/>
          <w:u w:color="000000"/>
        </w:rPr>
        <w:t>M</w:t>
      </w:r>
      <w:r w:rsidRPr="00524B11">
        <w:rPr>
          <w:rFonts w:asciiTheme="minorHAnsi" w:eastAsia="Century" w:hAnsiTheme="minorHAnsi" w:cstheme="minorHAnsi"/>
          <w:spacing w:val="-129"/>
          <w:w w:val="218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Century" w:hAnsiTheme="minorHAnsi" w:cstheme="minorHAnsi"/>
          <w:spacing w:val="6"/>
          <w:w w:val="91"/>
          <w:position w:val="-1"/>
          <w:sz w:val="22"/>
          <w:szCs w:val="22"/>
          <w:u w:color="000000"/>
        </w:rPr>
        <w:t>V</w:t>
      </w:r>
      <w:r w:rsidRPr="00524B11">
        <w:rPr>
          <w:rFonts w:asciiTheme="minorHAnsi" w:eastAsia="Century" w:hAnsiTheme="minorHAnsi" w:cstheme="minorHAnsi"/>
          <w:spacing w:val="-2"/>
          <w:w w:val="72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Century" w:hAnsiTheme="minorHAnsi" w:cstheme="minorHAnsi"/>
          <w:spacing w:val="-3"/>
          <w:w w:val="90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Century" w:hAnsiTheme="minorHAnsi" w:cstheme="minorHAnsi"/>
          <w:spacing w:val="2"/>
          <w:w w:val="93"/>
          <w:position w:val="-1"/>
          <w:sz w:val="22"/>
          <w:szCs w:val="22"/>
          <w:u w:color="000000"/>
        </w:rPr>
        <w:t>A</w:t>
      </w:r>
      <w:r w:rsidRPr="00524B11">
        <w:rPr>
          <w:rFonts w:asciiTheme="minorHAnsi" w:eastAsia="Century" w:hAnsiTheme="minorHAnsi" w:cstheme="minorHAnsi"/>
          <w:w w:val="71"/>
          <w:position w:val="-1"/>
          <w:sz w:val="22"/>
          <w:szCs w:val="22"/>
          <w:u w:color="000000"/>
        </w:rPr>
        <w:t>E</w:t>
      </w:r>
    </w:p>
    <w:p w14:paraId="585D06C8" w14:textId="77777777" w:rsidR="00DE0B5A" w:rsidRPr="00524B11" w:rsidRDefault="00524B1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pict w14:anchorId="52A765A1">
          <v:group id="_x0000_s1036" style="position:absolute;margin-left:48.45pt;margin-top:22.25pt;width:514.4pt;height:747pt;z-index:-251656704;mso-position-horizontal-relative:page;mso-position-vertical-relative:page" coordorigin="969,445" coordsize="10288,14940">
            <v:shape id="_x0000_s1040" style="position:absolute;left:979;top:456;width:10267;height:0" coordorigin="979,456" coordsize="10267,0" path="m979,456r10267,e" filled="f" strokeweight=".20428mm">
              <v:path arrowok="t"/>
            </v:shape>
            <v:shape id="_x0000_s1039" style="position:absolute;left:974;top:451;width:0;height:14928" coordorigin="974,451" coordsize="0,14928" path="m974,451r,14928e" filled="f" strokeweight=".20428mm">
              <v:path arrowok="t"/>
            </v:shape>
            <v:shape id="_x0000_s1038" style="position:absolute;left:11251;top:451;width:0;height:14928" coordorigin="11251,451" coordsize="0,14928" path="m11251,451r,14928e" filled="f" strokeweight=".20428mm">
              <v:path arrowok="t"/>
            </v:shape>
            <v:shape id="_x0000_s1037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03DA0F43" w14:textId="77777777" w:rsidR="00DE0B5A" w:rsidRPr="00524B11" w:rsidRDefault="00524B11">
      <w:pPr>
        <w:ind w:left="20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hyperlink r:id="rId6">
        <w:r w:rsidRPr="00524B11">
          <w:rPr>
            <w:rFonts w:asciiTheme="minorHAnsi" w:eastAsia="Tahoma" w:hAnsiTheme="minorHAnsi" w:cstheme="minorHAnsi"/>
            <w:spacing w:val="1"/>
            <w:sz w:val="22"/>
            <w:szCs w:val="22"/>
            <w:u w:color="0000FF"/>
          </w:rPr>
          <w:t>m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a</w:t>
        </w:r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h</w:t>
        </w:r>
        <w:r w:rsidRPr="00524B11">
          <w:rPr>
            <w:rFonts w:asciiTheme="minorHAnsi" w:eastAsia="Tahoma" w:hAnsiTheme="minorHAnsi" w:cstheme="minorHAnsi"/>
            <w:spacing w:val="1"/>
            <w:sz w:val="22"/>
            <w:szCs w:val="22"/>
            <w:u w:color="0000FF"/>
          </w:rPr>
          <w:t>m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o</w:t>
        </w:r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u</w:t>
        </w:r>
        <w:r w:rsidRPr="00524B11">
          <w:rPr>
            <w:rFonts w:asciiTheme="minorHAnsi" w:eastAsia="Tahoma" w:hAnsiTheme="minorHAnsi" w:cstheme="minorHAnsi"/>
            <w:sz w:val="22"/>
            <w:szCs w:val="22"/>
            <w:u w:color="0000FF"/>
          </w:rPr>
          <w:t>d</w:t>
        </w:r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f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r</w:t>
        </w:r>
        <w:r w:rsidRPr="00524B11">
          <w:rPr>
            <w:rFonts w:asciiTheme="minorHAnsi" w:eastAsia="Tahoma" w:hAnsiTheme="minorHAnsi" w:cstheme="minorHAnsi"/>
            <w:sz w:val="22"/>
            <w:szCs w:val="22"/>
            <w:u w:color="0000FF"/>
          </w:rPr>
          <w:t>k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@</w:t>
        </w:r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h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o</w:t>
        </w:r>
        <w:r w:rsidRPr="00524B11">
          <w:rPr>
            <w:rFonts w:asciiTheme="minorHAnsi" w:eastAsia="Tahoma" w:hAnsiTheme="minorHAnsi" w:cstheme="minorHAnsi"/>
            <w:spacing w:val="-1"/>
            <w:sz w:val="22"/>
            <w:szCs w:val="22"/>
            <w:u w:color="0000FF"/>
          </w:rPr>
          <w:t>t</w:t>
        </w:r>
        <w:r w:rsidRPr="00524B11">
          <w:rPr>
            <w:rFonts w:asciiTheme="minorHAnsi" w:eastAsia="Tahoma" w:hAnsiTheme="minorHAnsi" w:cstheme="minorHAnsi"/>
            <w:spacing w:val="1"/>
            <w:sz w:val="22"/>
            <w:szCs w:val="22"/>
            <w:u w:color="0000FF"/>
          </w:rPr>
          <w:t>m</w:t>
        </w:r>
        <w:r w:rsidRPr="00524B11">
          <w:rPr>
            <w:rFonts w:asciiTheme="minorHAnsi" w:eastAsia="Tahoma" w:hAnsiTheme="minorHAnsi" w:cstheme="minorHAnsi"/>
            <w:spacing w:val="-3"/>
            <w:sz w:val="22"/>
            <w:szCs w:val="22"/>
            <w:u w:color="0000FF"/>
          </w:rPr>
          <w:t>a</w:t>
        </w:r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il.</w:t>
        </w:r>
        <w:r w:rsidRPr="00524B11">
          <w:rPr>
            <w:rFonts w:asciiTheme="minorHAnsi" w:eastAsia="Tahoma" w:hAnsiTheme="minorHAnsi" w:cstheme="minorHAnsi"/>
            <w:spacing w:val="-1"/>
            <w:sz w:val="22"/>
            <w:szCs w:val="22"/>
            <w:u w:color="0000FF"/>
          </w:rPr>
          <w:t>c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o</w:t>
        </w:r>
        <w:r w:rsidRPr="00524B11">
          <w:rPr>
            <w:rFonts w:asciiTheme="minorHAnsi" w:eastAsia="Tahoma" w:hAnsiTheme="minorHAnsi" w:cstheme="minorHAnsi"/>
            <w:sz w:val="22"/>
            <w:szCs w:val="22"/>
            <w:u w:color="0000FF"/>
          </w:rPr>
          <w:t>m</w:t>
        </w:r>
      </w:hyperlink>
      <w:r w:rsidRPr="00524B11">
        <w:rPr>
          <w:rFonts w:asciiTheme="minorHAnsi" w:eastAsia="Tahoma" w:hAnsiTheme="minorHAnsi" w:cstheme="minorHAnsi"/>
          <w:spacing w:val="-94"/>
          <w:sz w:val="22"/>
          <w:szCs w:val="22"/>
          <w:u w:color="0000FF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  <w:u w:color="0000FF"/>
        </w:rPr>
        <w:t>&amp;</w:t>
      </w:r>
      <w:r w:rsidRPr="00524B11">
        <w:rPr>
          <w:rFonts w:asciiTheme="minorHAnsi" w:eastAsia="Tahoma" w:hAnsiTheme="minorHAnsi" w:cstheme="minorHAnsi"/>
          <w:spacing w:val="-94"/>
          <w:sz w:val="22"/>
          <w:szCs w:val="22"/>
          <w:u w:color="0000FF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  <w:u w:color="0000FF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  <w:u w:color="0000FF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  <w:u w:color="0000FF"/>
        </w:rPr>
        <w:t>h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  <w:u w:color="0000FF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  <w:u w:color="0000FF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  <w:u w:color="0000FF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  <w:u w:color="0000FF"/>
        </w:rPr>
        <w:t>d</w:t>
      </w:r>
      <w:hyperlink r:id="rId7"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.</w:t>
        </w:r>
        <w:r w:rsidRPr="00524B11">
          <w:rPr>
            <w:rFonts w:asciiTheme="minorHAnsi" w:eastAsia="Tahoma" w:hAnsiTheme="minorHAnsi" w:cstheme="minorHAnsi"/>
            <w:spacing w:val="-3"/>
            <w:sz w:val="22"/>
            <w:szCs w:val="22"/>
            <w:u w:color="0000FF"/>
          </w:rPr>
          <w:t>e</w:t>
        </w:r>
        <w:r w:rsidRPr="00524B11">
          <w:rPr>
            <w:rFonts w:asciiTheme="minorHAnsi" w:eastAsia="Tahoma" w:hAnsiTheme="minorHAnsi" w:cstheme="minorHAnsi"/>
            <w:spacing w:val="-2"/>
            <w:sz w:val="22"/>
            <w:szCs w:val="22"/>
            <w:u w:color="0000FF"/>
          </w:rPr>
          <w:t>l</w:t>
        </w:r>
        <w:r w:rsidRPr="00524B11">
          <w:rPr>
            <w:rFonts w:asciiTheme="minorHAnsi" w:eastAsia="Tahoma" w:hAnsiTheme="minorHAnsi" w:cstheme="minorHAnsi"/>
            <w:spacing w:val="8"/>
            <w:sz w:val="22"/>
            <w:szCs w:val="22"/>
            <w:u w:color="0000FF"/>
          </w:rPr>
          <w:t>s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ae</w:t>
        </w:r>
        <w:r w:rsidRPr="00524B11">
          <w:rPr>
            <w:rFonts w:asciiTheme="minorHAnsi" w:eastAsia="Tahoma" w:hAnsiTheme="minorHAnsi" w:cstheme="minorHAnsi"/>
            <w:sz w:val="22"/>
            <w:szCs w:val="22"/>
            <w:u w:color="0000FF"/>
          </w:rPr>
          <w:t>d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@</w:t>
        </w:r>
        <w:r w:rsidRPr="00524B11">
          <w:rPr>
            <w:rFonts w:asciiTheme="minorHAnsi" w:eastAsia="Tahoma" w:hAnsiTheme="minorHAnsi" w:cstheme="minorHAnsi"/>
            <w:sz w:val="22"/>
            <w:szCs w:val="22"/>
            <w:u w:color="0000FF"/>
          </w:rPr>
          <w:t>g</w:t>
        </w:r>
        <w:r w:rsidRPr="00524B11">
          <w:rPr>
            <w:rFonts w:asciiTheme="minorHAnsi" w:eastAsia="Tahoma" w:hAnsiTheme="minorHAnsi" w:cstheme="minorHAnsi"/>
            <w:spacing w:val="1"/>
            <w:sz w:val="22"/>
            <w:szCs w:val="22"/>
            <w:u w:color="0000FF"/>
          </w:rPr>
          <w:t>m</w:t>
        </w:r>
        <w:r w:rsidRPr="00524B11">
          <w:rPr>
            <w:rFonts w:asciiTheme="minorHAnsi" w:eastAsia="Tahoma" w:hAnsiTheme="minorHAnsi" w:cstheme="minorHAnsi"/>
            <w:spacing w:val="-3"/>
            <w:sz w:val="22"/>
            <w:szCs w:val="22"/>
            <w:u w:color="0000FF"/>
          </w:rPr>
          <w:t>a</w:t>
        </w:r>
        <w:r w:rsidRPr="00524B11">
          <w:rPr>
            <w:rFonts w:asciiTheme="minorHAnsi" w:eastAsia="Tahoma" w:hAnsiTheme="minorHAnsi" w:cstheme="minorHAnsi"/>
            <w:spacing w:val="3"/>
            <w:sz w:val="22"/>
            <w:szCs w:val="22"/>
            <w:u w:color="0000FF"/>
          </w:rPr>
          <w:t>il.</w:t>
        </w:r>
        <w:r w:rsidRPr="00524B11">
          <w:rPr>
            <w:rFonts w:asciiTheme="minorHAnsi" w:eastAsia="Tahoma" w:hAnsiTheme="minorHAnsi" w:cstheme="minorHAnsi"/>
            <w:spacing w:val="-1"/>
            <w:sz w:val="22"/>
            <w:szCs w:val="22"/>
            <w:u w:color="0000FF"/>
          </w:rPr>
          <w:t>c</w:t>
        </w:r>
        <w:r w:rsidRPr="00524B11">
          <w:rPr>
            <w:rFonts w:asciiTheme="minorHAnsi" w:eastAsia="Tahoma" w:hAnsiTheme="minorHAnsi" w:cstheme="minorHAnsi"/>
            <w:spacing w:val="2"/>
            <w:sz w:val="22"/>
            <w:szCs w:val="22"/>
            <w:u w:color="0000FF"/>
          </w:rPr>
          <w:t>o</w:t>
        </w:r>
        <w:r w:rsidRPr="00524B11">
          <w:rPr>
            <w:rFonts w:asciiTheme="minorHAnsi" w:eastAsia="Tahoma" w:hAnsiTheme="minorHAnsi" w:cstheme="minorHAnsi"/>
            <w:sz w:val="22"/>
            <w:szCs w:val="22"/>
            <w:u w:color="0000FF"/>
          </w:rPr>
          <w:t>m</w:t>
        </w:r>
      </w:hyperlink>
    </w:p>
    <w:p w14:paraId="5F882054" w14:textId="77777777" w:rsidR="00DE0B5A" w:rsidRPr="00524B11" w:rsidRDefault="00524B11">
      <w:pPr>
        <w:spacing w:before="7"/>
        <w:ind w:left="20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B.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ox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3761</w:t>
      </w:r>
      <w:r w:rsidRPr="00524B11">
        <w:rPr>
          <w:rFonts w:asciiTheme="minorHAnsi" w:eastAsia="Tahoma" w:hAnsiTheme="minorHAnsi" w:cstheme="minorHAnsi"/>
          <w:sz w:val="22"/>
          <w:szCs w:val="22"/>
        </w:rPr>
        <w:t>8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Dha</w:t>
      </w:r>
      <w:r w:rsidRPr="00524B11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i</w:t>
      </w:r>
    </w:p>
    <w:p w14:paraId="044D300E" w14:textId="77777777" w:rsidR="00DE0B5A" w:rsidRPr="00524B11" w:rsidRDefault="00524B11">
      <w:pPr>
        <w:spacing w:line="320" w:lineRule="exact"/>
        <w:ind w:left="20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nu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mb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: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05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415540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–</w:t>
      </w:r>
      <w:r w:rsidRPr="00524B11">
        <w:rPr>
          <w:rFonts w:asciiTheme="minorHAnsi" w:eastAsia="Tahoma" w:hAnsiTheme="minorHAnsi" w:cstheme="minorHAnsi"/>
          <w:spacing w:val="5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01"/>
          <w:position w:val="-2"/>
          <w:sz w:val="22"/>
          <w:szCs w:val="22"/>
        </w:rPr>
        <w:t>797453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3</w:t>
      </w:r>
    </w:p>
    <w:p w14:paraId="20392E07" w14:textId="77777777" w:rsidR="00DE0B5A" w:rsidRPr="00524B11" w:rsidRDefault="00DE0B5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CA78B13" w14:textId="77777777" w:rsidR="00DE0B5A" w:rsidRPr="00524B11" w:rsidRDefault="00524B11">
      <w:pPr>
        <w:spacing w:before="33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))))))))))))))))))</w:t>
      </w:r>
      <w:r w:rsidRPr="00524B11">
        <w:rPr>
          <w:rFonts w:asciiTheme="minorHAnsi" w:eastAsia="Tahoma" w:hAnsiTheme="minorHAnsi" w:cstheme="minorHAnsi"/>
          <w:spacing w:val="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9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9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)))))))))))))</w:t>
      </w:r>
      <w:r w:rsidRPr="00524B11">
        <w:rPr>
          <w:rFonts w:asciiTheme="minorHAnsi" w:eastAsia="Tahoma" w:hAnsiTheme="minorHAnsi" w:cstheme="minorHAnsi"/>
          <w:spacing w:val="-1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1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)))))))</w:t>
      </w:r>
      <w:r w:rsidRPr="00524B11">
        <w:rPr>
          <w:rFonts w:asciiTheme="minorHAnsi" w:eastAsia="Tahoma" w:hAnsiTheme="minorHAnsi" w:cstheme="minorHAnsi"/>
          <w:spacing w:val="-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9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0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</w:t>
      </w:r>
      <w:r w:rsidRPr="00524B11">
        <w:rPr>
          <w:rFonts w:asciiTheme="minorHAnsi" w:eastAsia="Tahoma" w:hAnsiTheme="minorHAnsi" w:cstheme="minorHAnsi"/>
          <w:spacing w:val="-4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6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6"/>
          <w:sz w:val="22"/>
          <w:szCs w:val="22"/>
        </w:rPr>
        <w:t>)))))))))))</w:t>
      </w:r>
    </w:p>
    <w:p w14:paraId="528F2B26" w14:textId="77777777" w:rsidR="00DE0B5A" w:rsidRPr="00524B11" w:rsidRDefault="00DE0B5A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9772313" w14:textId="77777777" w:rsidR="00DE0B5A" w:rsidRPr="00524B11" w:rsidRDefault="00524B11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w w:val="120"/>
          <w:sz w:val="22"/>
          <w:szCs w:val="22"/>
          <w:u w:color="000000"/>
        </w:rPr>
        <w:t>P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2"/>
          <w:w w:val="122"/>
          <w:sz w:val="22"/>
          <w:szCs w:val="22"/>
          <w:u w:color="000000"/>
        </w:rPr>
        <w:t>r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spacing w:val="-2"/>
          <w:w w:val="115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spacing w:val="-4"/>
          <w:w w:val="116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spacing w:val="-2"/>
          <w:w w:val="115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w w:val="134"/>
          <w:sz w:val="22"/>
          <w:szCs w:val="22"/>
          <w:u w:color="000000"/>
        </w:rPr>
        <w:t>l</w:t>
      </w:r>
      <w:r w:rsidRPr="00524B11">
        <w:rPr>
          <w:rFonts w:asciiTheme="minorHAnsi" w:eastAsia="Tahoma" w:hAnsiTheme="minorHAnsi" w:cstheme="minorHAnsi"/>
          <w:spacing w:val="-98"/>
          <w:w w:val="118"/>
          <w:sz w:val="22"/>
          <w:szCs w:val="22"/>
          <w:u w:color="000000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3"/>
          <w:sz w:val="22"/>
          <w:szCs w:val="22"/>
          <w:u w:color="000000"/>
        </w:rPr>
        <w:t>D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2"/>
          <w:w w:val="126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-2"/>
          <w:w w:val="115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spacing w:val="1"/>
          <w:w w:val="134"/>
          <w:sz w:val="22"/>
          <w:szCs w:val="22"/>
          <w:u w:color="000000"/>
        </w:rPr>
        <w:t>il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  <w:u w:color="000000"/>
        </w:rPr>
        <w:t>s</w:t>
      </w:r>
    </w:p>
    <w:p w14:paraId="4A897AAD" w14:textId="77777777" w:rsidR="00DE0B5A" w:rsidRPr="00524B11" w:rsidRDefault="00524B11">
      <w:pPr>
        <w:spacing w:before="92"/>
        <w:ind w:left="47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na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               </w:t>
      </w:r>
      <w:r w:rsidRPr="00524B11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3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9"/>
          <w:w w:val="11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0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bd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1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</w:p>
    <w:p w14:paraId="17341278" w14:textId="77777777" w:rsidR="00DE0B5A" w:rsidRPr="00524B11" w:rsidRDefault="00524B11">
      <w:pPr>
        <w:spacing w:line="38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ona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y               </w:t>
      </w:r>
      <w:r w:rsidRPr="00524B11">
        <w:rPr>
          <w:rFonts w:asciiTheme="minorHAnsi" w:eastAsia="Tahoma" w:hAnsiTheme="minorHAnsi" w:cstheme="minorHAnsi"/>
          <w:spacing w:val="2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"/>
          <w:w w:val="115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</w:p>
    <w:p w14:paraId="43B55458" w14:textId="77777777" w:rsidR="00DE0B5A" w:rsidRPr="00524B11" w:rsidRDefault="00524B11">
      <w:pPr>
        <w:spacing w:before="2"/>
        <w:ind w:left="49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 &amp;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pacing w:val="4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st</w:t>
      </w:r>
      <w:r w:rsidRPr="00524B11">
        <w:rPr>
          <w:rFonts w:asciiTheme="minorHAnsi" w:eastAsia="Tahoma" w:hAnsiTheme="minorHAnsi" w:cstheme="minorHAnsi"/>
          <w:spacing w:val="-24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97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pt</w:t>
      </w:r>
    </w:p>
    <w:p w14:paraId="1E718A23" w14:textId="77777777" w:rsidR="00DE0B5A" w:rsidRPr="00524B11" w:rsidRDefault="00524B11">
      <w:pPr>
        <w:spacing w:line="380" w:lineRule="exact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524B11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us           </w:t>
      </w:r>
      <w:r w:rsidRPr="00524B11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d</w:t>
      </w:r>
    </w:p>
    <w:p w14:paraId="04CD3636" w14:textId="77777777" w:rsidR="00DE0B5A" w:rsidRPr="00524B11" w:rsidRDefault="00524B11">
      <w:pPr>
        <w:spacing w:line="38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ho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           </w:t>
      </w:r>
      <w:r w:rsidRPr="00524B11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8"/>
          <w:position w:val="-1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w w:val="118"/>
          <w:position w:val="-1"/>
          <w:sz w:val="22"/>
          <w:szCs w:val="22"/>
        </w:rPr>
        <w:t>2</w:t>
      </w:r>
    </w:p>
    <w:p w14:paraId="4FA572C2" w14:textId="77777777" w:rsidR="00DE0B5A" w:rsidRPr="00524B11" w:rsidRDefault="00524B11">
      <w:pPr>
        <w:spacing w:line="380" w:lineRule="exact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an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ua</w:t>
      </w:r>
      <w:r w:rsidRPr="00524B1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              </w:t>
      </w:r>
      <w:r w:rsidRPr="00524B11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w w:val="117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w w:val="117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1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sh</w:t>
      </w:r>
    </w:p>
    <w:p w14:paraId="19305EB6" w14:textId="77777777" w:rsidR="00DE0B5A" w:rsidRPr="00524B11" w:rsidRDefault="00524B11">
      <w:pPr>
        <w:spacing w:before="2"/>
        <w:ind w:left="47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us               </w:t>
      </w:r>
      <w:r w:rsidRPr="00524B1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4"/>
          <w:w w:val="11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6FAE249C" w14:textId="77777777" w:rsidR="00DE0B5A" w:rsidRPr="00524B11" w:rsidRDefault="00524B11">
      <w:pPr>
        <w:spacing w:line="360" w:lineRule="exact"/>
        <w:ind w:left="476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nt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4"/>
          <w:position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ssi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on    </w:t>
      </w:r>
      <w:r w:rsidRPr="00524B11">
        <w:rPr>
          <w:rFonts w:asciiTheme="minorHAnsi" w:eastAsia="Tahoma" w:hAnsiTheme="minorHAnsi" w:cstheme="minorHAnsi"/>
          <w:spacing w:val="13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6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6"/>
          <w:position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5"/>
          <w:position w:val="-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4"/>
          <w:w w:val="114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w w:val="117"/>
          <w:position w:val="-2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1"/>
          <w:w w:val="134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6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22"/>
          <w:position w:val="-2"/>
          <w:sz w:val="22"/>
          <w:szCs w:val="22"/>
        </w:rPr>
        <w:t>r</w:t>
      </w:r>
    </w:p>
    <w:p w14:paraId="06BF733B" w14:textId="77777777" w:rsidR="00DE0B5A" w:rsidRPr="00524B11" w:rsidRDefault="00DE0B5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9B449F7" w14:textId="77777777" w:rsidR="00DE0B5A" w:rsidRPr="00524B11" w:rsidRDefault="00524B11">
      <w:pPr>
        <w:spacing w:before="48" w:line="10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)))))))))))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7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 xml:space="preserve">) 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4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7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 xml:space="preserve">) 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1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)))))))))))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8"/>
          <w:w w:val="6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)))))))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</w:t>
      </w:r>
      <w:r w:rsidRPr="00524B11">
        <w:rPr>
          <w:rFonts w:asciiTheme="minorHAnsi" w:eastAsia="Tahoma" w:hAnsiTheme="minorHAnsi" w:cstheme="minorHAnsi"/>
          <w:spacing w:val="-1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))))))))</w:t>
      </w:r>
      <w:r w:rsidRPr="00524B11">
        <w:rPr>
          <w:rFonts w:asciiTheme="minorHAnsi" w:eastAsia="Tahoma" w:hAnsiTheme="minorHAnsi" w:cstheme="minorHAnsi"/>
          <w:spacing w:val="-3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69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8"/>
          <w:w w:val="6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)))))))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))))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0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70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w w:val="70"/>
          <w:sz w:val="22"/>
          <w:szCs w:val="22"/>
        </w:rPr>
        <w:t>))</w:t>
      </w:r>
    </w:p>
    <w:p w14:paraId="14867707" w14:textId="77777777" w:rsidR="00DE0B5A" w:rsidRPr="00524B11" w:rsidRDefault="00DE0B5A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5910969" w14:textId="77777777" w:rsidR="00DE0B5A" w:rsidRPr="00524B11" w:rsidRDefault="00524B11">
      <w:pPr>
        <w:spacing w:before="15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w w:val="110"/>
          <w:sz w:val="22"/>
          <w:szCs w:val="22"/>
          <w:u w:color="000000"/>
        </w:rPr>
        <w:t>Q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  <w:u w:color="000000"/>
        </w:rPr>
        <w:t>u</w:t>
      </w:r>
      <w:r w:rsidRPr="00524B11">
        <w:rPr>
          <w:rFonts w:asciiTheme="minorHAnsi" w:eastAsia="Tahoma" w:hAnsiTheme="minorHAnsi" w:cstheme="minorHAnsi"/>
          <w:spacing w:val="-2"/>
          <w:w w:val="115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spacing w:val="1"/>
          <w:w w:val="134"/>
          <w:sz w:val="22"/>
          <w:szCs w:val="22"/>
          <w:u w:color="000000"/>
        </w:rPr>
        <w:t>li</w:t>
      </w:r>
      <w:r w:rsidRPr="00524B11">
        <w:rPr>
          <w:rFonts w:asciiTheme="minorHAnsi" w:eastAsia="Tahoma" w:hAnsiTheme="minorHAnsi" w:cstheme="minorHAnsi"/>
          <w:spacing w:val="-3"/>
          <w:w w:val="121"/>
          <w:sz w:val="22"/>
          <w:szCs w:val="22"/>
          <w:u w:color="000000"/>
        </w:rPr>
        <w:t>f</w:t>
      </w:r>
      <w:r w:rsidRPr="00524B11">
        <w:rPr>
          <w:rFonts w:asciiTheme="minorHAnsi" w:eastAsia="Tahoma" w:hAnsiTheme="minorHAnsi" w:cstheme="minorHAnsi"/>
          <w:spacing w:val="1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1"/>
          <w:w w:val="115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spacing w:val="-2"/>
          <w:w w:val="115"/>
          <w:sz w:val="22"/>
          <w:szCs w:val="22"/>
          <w:u w:color="000000"/>
        </w:rPr>
        <w:t>a</w:t>
      </w:r>
      <w:r w:rsidRPr="00524B11">
        <w:rPr>
          <w:rFonts w:asciiTheme="minorHAnsi" w:eastAsia="Tahoma" w:hAnsiTheme="minorHAnsi" w:cstheme="minorHAnsi"/>
          <w:spacing w:val="2"/>
          <w:w w:val="126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1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2"/>
          <w:w w:val="115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spacing w:val="-4"/>
          <w:w w:val="116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  <w:u w:color="000000"/>
        </w:rPr>
        <w:t>s</w:t>
      </w:r>
    </w:p>
    <w:p w14:paraId="2822A7A9" w14:textId="77777777" w:rsidR="00DE0B5A" w:rsidRPr="00524B11" w:rsidRDefault="00524B11">
      <w:pPr>
        <w:spacing w:before="92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Gr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ua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7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lo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8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8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24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te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4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21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22"/>
          <w:sz w:val="22"/>
          <w:szCs w:val="22"/>
        </w:rPr>
        <w:t>rk</w:t>
      </w:r>
    </w:p>
    <w:p w14:paraId="5486BFCE" w14:textId="77777777" w:rsidR="00DE0B5A" w:rsidRPr="00524B11" w:rsidRDefault="00524B11">
      <w:pPr>
        <w:spacing w:before="23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. 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str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8"/>
          <w:w w:val="118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5"/>
          <w:w w:val="118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22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&amp;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6"/>
          <w:w w:val="11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w w:val="12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</w:p>
    <w:p w14:paraId="507931A1" w14:textId="77777777" w:rsidR="00DE0B5A" w:rsidRPr="00524B11" w:rsidRDefault="00524B11">
      <w:pPr>
        <w:spacing w:before="1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6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8"/>
          <w:w w:val="11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w w:val="116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4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-9"/>
          <w:w w:val="11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2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</w:p>
    <w:p w14:paraId="5471C7A0" w14:textId="77777777" w:rsidR="00DE0B5A" w:rsidRPr="00524B11" w:rsidRDefault="00524B11">
      <w:pPr>
        <w:spacing w:line="380" w:lineRule="exact"/>
        <w:ind w:left="3494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42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7"/>
          <w:w w:val="116"/>
          <w:position w:val="-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34"/>
          <w:w w:val="1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w w:val="116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w w:val="11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</w:rPr>
        <w:t>io</w:t>
      </w:r>
      <w:r w:rsidRPr="00524B11">
        <w:rPr>
          <w:rFonts w:asciiTheme="minorHAnsi" w:eastAsia="Tahoma" w:hAnsiTheme="minorHAnsi" w:cstheme="minorHAnsi"/>
          <w:spacing w:val="-2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9"/>
          <w:w w:val="116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0"/>
          <w:w w:val="1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w w:val="116"/>
          <w:position w:val="-1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2"/>
          <w:w w:val="116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5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21"/>
          <w:position w:val="-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</w:p>
    <w:p w14:paraId="2C0432AC" w14:textId="77777777" w:rsidR="00DE0B5A" w:rsidRPr="00524B11" w:rsidRDefault="00524B11">
      <w:pPr>
        <w:spacing w:line="380" w:lineRule="exact"/>
        <w:ind w:left="55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Mi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our</w:t>
      </w:r>
      <w:r w:rsidRPr="00524B11">
        <w:rPr>
          <w:rFonts w:asciiTheme="minorHAnsi" w:eastAsia="Tahoma" w:hAnsiTheme="minorHAnsi" w:cstheme="minorHAnsi"/>
          <w:spacing w:val="19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af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ety</w:t>
      </w:r>
      <w:r w:rsidRPr="00524B11">
        <w:rPr>
          <w:rFonts w:asciiTheme="minorHAnsi" w:eastAsia="Tahoma" w:hAnsiTheme="minorHAnsi" w:cstheme="minorHAnsi"/>
          <w:spacing w:val="-11"/>
          <w:w w:val="117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w w:val="117"/>
          <w:position w:val="-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w w:val="117"/>
          <w:position w:val="-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w w:val="117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w w:val="117"/>
          <w:position w:val="-1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4"/>
          <w:w w:val="117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w w:val="122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21"/>
          <w:position w:val="-1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34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5"/>
          <w:position w:val="-1"/>
          <w:sz w:val="22"/>
          <w:szCs w:val="22"/>
        </w:rPr>
        <w:t>d</w:t>
      </w:r>
    </w:p>
    <w:p w14:paraId="3818B964" w14:textId="77777777" w:rsidR="00DE0B5A" w:rsidRPr="00524B11" w:rsidRDefault="00524B11">
      <w:pPr>
        <w:spacing w:before="4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Dha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16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6"/>
          <w:w w:val="11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w w:val="117"/>
          <w:sz w:val="22"/>
          <w:szCs w:val="22"/>
        </w:rPr>
        <w:t>ff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3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5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2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w w:val="120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278D010E" w14:textId="77777777" w:rsidR="00DE0B5A" w:rsidRPr="00524B11" w:rsidRDefault="00524B11">
      <w:pPr>
        <w:spacing w:before="1"/>
        <w:ind w:left="56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ow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03"/>
          <w:sz w:val="22"/>
          <w:szCs w:val="22"/>
        </w:rPr>
        <w:t>.</w:t>
      </w:r>
    </w:p>
    <w:p w14:paraId="676E33C0" w14:textId="77777777" w:rsidR="00DE0B5A" w:rsidRPr="00524B11" w:rsidRDefault="00524B11">
      <w:pPr>
        <w:spacing w:before="66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2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w w:val="11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w w:val="11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3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</w:p>
    <w:p w14:paraId="09C43966" w14:textId="77777777" w:rsidR="00DE0B5A" w:rsidRPr="00524B11" w:rsidRDefault="00524B11">
      <w:pPr>
        <w:spacing w:before="7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5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w w:val="117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2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1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4"/>
          <w:w w:val="11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</w:p>
    <w:p w14:paraId="47DAC011" w14:textId="77777777" w:rsidR="00DE0B5A" w:rsidRPr="00524B11" w:rsidRDefault="00524B11">
      <w:pPr>
        <w:spacing w:line="320" w:lineRule="exact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w w:val="120"/>
          <w:position w:val="-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w w:val="120"/>
          <w:position w:val="-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20"/>
          <w:position w:val="-1"/>
          <w:sz w:val="22"/>
          <w:szCs w:val="22"/>
        </w:rPr>
        <w:t>sk</w:t>
      </w:r>
      <w:r w:rsidRPr="00524B11">
        <w:rPr>
          <w:rFonts w:asciiTheme="minorHAnsi" w:eastAsia="Tahoma" w:hAnsiTheme="minorHAnsi" w:cstheme="minorHAnsi"/>
          <w:spacing w:val="-12"/>
          <w:w w:val="120"/>
          <w:position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5"/>
          <w:position w:val="-1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5"/>
          <w:w w:val="116"/>
          <w:position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6"/>
          <w:position w:val="-1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3"/>
          <w:w w:val="115"/>
          <w:position w:val="-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w w:val="114"/>
          <w:position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position w:val="-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26"/>
          <w:position w:val="-1"/>
          <w:sz w:val="22"/>
          <w:szCs w:val="22"/>
        </w:rPr>
        <w:t>t</w:t>
      </w:r>
    </w:p>
    <w:p w14:paraId="2E0726FE" w14:textId="77777777" w:rsidR="00DE0B5A" w:rsidRPr="00524B11" w:rsidRDefault="00524B11">
      <w:pPr>
        <w:spacing w:before="3"/>
        <w:ind w:left="100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1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cc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7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5"/>
          <w:w w:val="11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524B11">
        <w:rPr>
          <w:rFonts w:asciiTheme="minorHAnsi" w:eastAsia="Tahoma" w:hAnsiTheme="minorHAnsi" w:cstheme="minorHAnsi"/>
          <w:spacing w:val="8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w w:val="11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9"/>
          <w:w w:val="11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w w:val="13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w w:val="117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w w:val="12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w w:val="134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</w:p>
    <w:p w14:paraId="636F9771" w14:textId="77777777" w:rsidR="00DE0B5A" w:rsidRPr="00524B11" w:rsidRDefault="00524B11">
      <w:pPr>
        <w:spacing w:before="39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4B11BA98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02302C51" w14:textId="77777777" w:rsidR="00DE0B5A" w:rsidRPr="00524B11" w:rsidRDefault="00DE0B5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D20E3C4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E7C7E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AD7A4" w14:textId="77777777" w:rsidR="00DE0B5A" w:rsidRPr="00524B11" w:rsidRDefault="00524B11">
      <w:pPr>
        <w:spacing w:before="15" w:line="32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w w:val="112"/>
          <w:position w:val="-2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  <w:u w:color="000000"/>
        </w:rPr>
        <w:t>om</w:t>
      </w:r>
      <w:r w:rsidRPr="00524B11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  <w:u w:color="000000"/>
        </w:rPr>
        <w:t>p</w:t>
      </w:r>
      <w:r w:rsidRPr="00524B11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  <w:u w:color="000000"/>
        </w:rPr>
        <w:t>u</w:t>
      </w:r>
      <w:r w:rsidRPr="00524B11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-5"/>
          <w:w w:val="114"/>
          <w:position w:val="-2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w w:val="122"/>
          <w:position w:val="-2"/>
          <w:sz w:val="22"/>
          <w:szCs w:val="22"/>
          <w:u w:color="000000"/>
        </w:rPr>
        <w:t>r</w:t>
      </w:r>
      <w:r w:rsidRPr="00524B11">
        <w:rPr>
          <w:rFonts w:asciiTheme="minorHAnsi" w:eastAsia="Tahoma" w:hAnsiTheme="minorHAnsi" w:cstheme="minorHAnsi"/>
          <w:spacing w:val="-92"/>
          <w:w w:val="118"/>
          <w:position w:val="-2"/>
          <w:sz w:val="22"/>
          <w:szCs w:val="22"/>
          <w:u w:color="000000"/>
        </w:rPr>
        <w:t xml:space="preserve"> </w:t>
      </w:r>
      <w:r w:rsidRPr="00524B11">
        <w:rPr>
          <w:rFonts w:asciiTheme="minorHAnsi" w:eastAsia="Tahoma" w:hAnsiTheme="minorHAnsi" w:cstheme="minorHAnsi"/>
          <w:spacing w:val="-7"/>
          <w:w w:val="115"/>
          <w:position w:val="-2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spacing w:val="2"/>
          <w:w w:val="122"/>
          <w:position w:val="-2"/>
          <w:sz w:val="22"/>
          <w:szCs w:val="22"/>
          <w:u w:color="000000"/>
        </w:rPr>
        <w:t>k</w:t>
      </w:r>
      <w:r w:rsidRPr="00524B11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  <w:u w:color="000000"/>
        </w:rPr>
        <w:t>ill</w:t>
      </w:r>
      <w:r w:rsidRPr="00524B11">
        <w:rPr>
          <w:rFonts w:asciiTheme="minorHAnsi" w:eastAsia="Tahoma" w:hAnsiTheme="minorHAnsi" w:cstheme="minorHAnsi"/>
          <w:w w:val="116"/>
          <w:position w:val="-2"/>
          <w:sz w:val="22"/>
          <w:szCs w:val="22"/>
          <w:u w:color="000000"/>
        </w:rPr>
        <w:t>s</w:t>
      </w:r>
    </w:p>
    <w:p w14:paraId="4E7F6C05" w14:textId="77777777" w:rsidR="00DE0B5A" w:rsidRPr="00524B11" w:rsidRDefault="00DE0B5A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095FD390" w14:textId="77777777" w:rsidR="00DE0B5A" w:rsidRPr="00524B11" w:rsidRDefault="00524B11">
      <w:pPr>
        <w:spacing w:before="15"/>
        <w:ind w:left="1312" w:right="148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z w:val="22"/>
          <w:szCs w:val="22"/>
        </w:rPr>
        <w:t>Ho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na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nal</w:t>
      </w:r>
      <w:r w:rsidRPr="00524B11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mp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ng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ce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e</w:t>
      </w:r>
    </w:p>
    <w:p w14:paraId="3C43E353" w14:textId="77777777" w:rsidR="00DE0B5A" w:rsidRPr="00524B11" w:rsidRDefault="00524B11">
      <w:pPr>
        <w:spacing w:line="320" w:lineRule="exact"/>
        <w:ind w:left="79" w:right="24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11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.</w:t>
      </w:r>
      <w:r w:rsidRPr="00524B11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7"/>
          <w:position w:val="-2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s-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6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27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Exce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cce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0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 xml:space="preserve">– 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5"/>
          <w:position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nt</w:t>
      </w:r>
      <w:r w:rsidRPr="00524B11">
        <w:rPr>
          <w:rFonts w:asciiTheme="minorHAnsi" w:eastAsia="Tahoma" w:hAnsiTheme="minorHAnsi" w:cstheme="minorHAnsi"/>
          <w:spacing w:val="1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position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4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–</w:t>
      </w:r>
      <w:r w:rsidRPr="00524B11">
        <w:rPr>
          <w:rFonts w:asciiTheme="minorHAnsi" w:eastAsia="Tahoma" w:hAnsiTheme="minorHAnsi" w:cstheme="minorHAnsi"/>
          <w:spacing w:val="-5"/>
          <w:position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2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)</w:t>
      </w:r>
    </w:p>
    <w:p w14:paraId="1374C0D8" w14:textId="77777777" w:rsidR="00DE0B5A" w:rsidRPr="00524B11" w:rsidRDefault="00DE0B5A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116E235" w14:textId="77777777" w:rsidR="00DE0B5A" w:rsidRPr="00524B11" w:rsidRDefault="00DE0B5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5F0C685" w14:textId="77777777" w:rsidR="00DE0B5A" w:rsidRPr="00524B11" w:rsidRDefault="00524B11">
      <w:pPr>
        <w:ind w:left="125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6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9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84"/>
          <w:sz w:val="22"/>
          <w:szCs w:val="22"/>
        </w:rPr>
        <w:t xml:space="preserve">   </w:t>
      </w:r>
      <w:r w:rsidRPr="00524B11">
        <w:rPr>
          <w:rFonts w:asciiTheme="minorHAnsi" w:hAnsiTheme="minorHAnsi" w:cstheme="minorHAnsi"/>
          <w:spacing w:val="-4"/>
          <w:w w:val="8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w w:val="84"/>
          <w:sz w:val="22"/>
          <w:szCs w:val="22"/>
        </w:rPr>
        <w:t xml:space="preserve"> </w:t>
      </w:r>
    </w:p>
    <w:p w14:paraId="60FCD028" w14:textId="77777777" w:rsidR="00DE0B5A" w:rsidRPr="00524B11" w:rsidRDefault="00DE0B5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DCA6CCA" w14:textId="77777777" w:rsidR="00DE0B5A" w:rsidRPr="00524B11" w:rsidRDefault="00524B11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w w:val="111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1"/>
          <w:w w:val="123"/>
          <w:sz w:val="22"/>
          <w:szCs w:val="22"/>
          <w:u w:color="000000"/>
        </w:rPr>
        <w:t>x</w:t>
      </w:r>
      <w:r w:rsidRPr="00524B11">
        <w:rPr>
          <w:rFonts w:asciiTheme="minorHAnsi" w:eastAsia="Tahoma" w:hAnsiTheme="minorHAnsi" w:cstheme="minorHAnsi"/>
          <w:spacing w:val="-6"/>
          <w:w w:val="115"/>
          <w:sz w:val="22"/>
          <w:szCs w:val="22"/>
          <w:u w:color="000000"/>
        </w:rPr>
        <w:t>p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7"/>
          <w:w w:val="122"/>
          <w:sz w:val="22"/>
          <w:szCs w:val="22"/>
          <w:u w:color="000000"/>
        </w:rPr>
        <w:t>r</w:t>
      </w:r>
      <w:r w:rsidRPr="00524B11">
        <w:rPr>
          <w:rFonts w:asciiTheme="minorHAnsi" w:eastAsia="Tahoma" w:hAnsiTheme="minorHAnsi" w:cstheme="minorHAnsi"/>
          <w:spacing w:val="-4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spacing w:val="-1"/>
          <w:w w:val="115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w w:val="116"/>
          <w:sz w:val="22"/>
          <w:szCs w:val="22"/>
          <w:u w:color="000000"/>
        </w:rPr>
        <w:t>s</w:t>
      </w:r>
    </w:p>
    <w:p w14:paraId="39BC6E8E" w14:textId="77777777" w:rsidR="00DE0B5A" w:rsidRPr="00524B11" w:rsidRDefault="00524B11">
      <w:pPr>
        <w:spacing w:before="70"/>
        <w:ind w:left="115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eastAsia="Segoe MDL2 Assets" w:hAnsiTheme="minorHAnsi" w:cstheme="minorHAnsi"/>
          <w:sz w:val="22"/>
          <w:szCs w:val="22"/>
        </w:rPr>
        <w:t></w:t>
      </w:r>
      <w:r w:rsidRPr="00524B11">
        <w:rPr>
          <w:rFonts w:asciiTheme="minorHAnsi" w:eastAsia="Segoe MDL2 Assets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hAnsiTheme="minorHAnsi" w:cstheme="minorHAnsi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hAnsiTheme="minorHAnsi" w:cstheme="minorHAnsi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hAnsiTheme="minorHAnsi" w:cstheme="minorHAnsi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24B11">
        <w:rPr>
          <w:rFonts w:asciiTheme="minorHAnsi" w:hAnsiTheme="minorHAnsi" w:cstheme="minorHAnsi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hAnsiTheme="minorHAnsi" w:cstheme="minorHAnsi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hAnsiTheme="minorHAnsi" w:cstheme="minorHAnsi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hAnsiTheme="minorHAnsi" w:cstheme="minorHAnsi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8"/>
          <w:w w:val="10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b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>u</w:t>
      </w:r>
    </w:p>
    <w:p w14:paraId="0CEA0A04" w14:textId="77777777" w:rsidR="00DE0B5A" w:rsidRPr="00524B11" w:rsidRDefault="00524B11">
      <w:pPr>
        <w:spacing w:before="82"/>
        <w:ind w:left="115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524B11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524B11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524B11">
        <w:rPr>
          <w:rFonts w:asciiTheme="minorHAnsi" w:hAnsiTheme="minorHAnsi" w:cstheme="minorHAnsi"/>
          <w:sz w:val="22"/>
          <w:szCs w:val="22"/>
        </w:rPr>
        <w:t>)</w:t>
      </w:r>
      <w:r w:rsidRPr="00524B1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01</w:t>
      </w:r>
      <w:r w:rsidRPr="00524B11">
        <w:rPr>
          <w:rFonts w:asciiTheme="minorHAnsi" w:hAnsiTheme="minorHAnsi" w:cstheme="minorHAnsi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24B11">
        <w:rPr>
          <w:rFonts w:asciiTheme="minorHAnsi" w:hAnsiTheme="minorHAnsi" w:cstheme="minorHAnsi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524B11">
        <w:rPr>
          <w:rFonts w:asciiTheme="minorHAnsi" w:hAnsiTheme="minorHAnsi" w:cstheme="minorHAnsi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z w:val="22"/>
          <w:szCs w:val="22"/>
        </w:rPr>
        <w:t xml:space="preserve">e         </w:t>
      </w:r>
      <w:r w:rsidRPr="00524B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-61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5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-4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2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6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5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-5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58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&amp;</w:t>
      </w:r>
      <w:r w:rsidRPr="00524B11">
        <w:rPr>
          <w:rFonts w:asciiTheme="minorHAnsi" w:eastAsia="Comic Sans MS" w:hAnsiTheme="minorHAnsi" w:cstheme="minorHAnsi"/>
          <w:spacing w:val="40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-2"/>
          <w:w w:val="10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w w:val="101"/>
          <w:sz w:val="22"/>
          <w:szCs w:val="22"/>
          <w:u w:color="000000"/>
        </w:rPr>
        <w:t>nf</w:t>
      </w:r>
      <w:r w:rsidRPr="00524B11">
        <w:rPr>
          <w:rFonts w:asciiTheme="minorHAnsi" w:eastAsia="Comic Sans MS" w:hAnsiTheme="minorHAnsi" w:cstheme="minorHAnsi"/>
          <w:spacing w:val="-2"/>
          <w:w w:val="10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-4"/>
          <w:w w:val="110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1"/>
          <w:w w:val="101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5"/>
          <w:w w:val="101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7"/>
          <w:w w:val="10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1"/>
          <w:w w:val="101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6"/>
          <w:w w:val="101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1"/>
          <w:w w:val="101"/>
          <w:sz w:val="22"/>
          <w:szCs w:val="22"/>
          <w:u w:color="000000"/>
        </w:rPr>
        <w:t>tu</w:t>
      </w:r>
      <w:r w:rsidRPr="00524B11">
        <w:rPr>
          <w:rFonts w:asciiTheme="minorHAnsi" w:eastAsia="Comic Sans MS" w:hAnsiTheme="minorHAnsi" w:cstheme="minorHAnsi"/>
          <w:spacing w:val="-2"/>
          <w:w w:val="10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w w:val="103"/>
          <w:sz w:val="22"/>
          <w:szCs w:val="22"/>
          <w:u w:color="000000"/>
        </w:rPr>
        <w:t>e</w:t>
      </w:r>
    </w:p>
    <w:p w14:paraId="098EF96C" w14:textId="77777777" w:rsidR="00DE0B5A" w:rsidRPr="00524B11" w:rsidRDefault="00DE0B5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D036007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b/>
          <w:i/>
          <w:spacing w:val="2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sz w:val="22"/>
          <w:szCs w:val="22"/>
          <w:u w:color="000000"/>
        </w:rPr>
        <w:t>Pr</w:t>
      </w:r>
      <w:r w:rsidRPr="00524B11">
        <w:rPr>
          <w:rFonts w:asciiTheme="minorHAnsi" w:eastAsia="Arial" w:hAnsiTheme="minorHAnsi" w:cstheme="minorHAnsi"/>
          <w:b/>
          <w:i/>
          <w:w w:val="101"/>
          <w:sz w:val="22"/>
          <w:szCs w:val="22"/>
          <w:u w:color="000000"/>
        </w:rPr>
        <w:t>oj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sz w:val="22"/>
          <w:szCs w:val="22"/>
          <w:u w:color="000000"/>
        </w:rPr>
        <w:t>ec</w:t>
      </w:r>
      <w:r w:rsidRPr="00524B11">
        <w:rPr>
          <w:rFonts w:asciiTheme="minorHAnsi" w:eastAsia="Arial" w:hAnsiTheme="minorHAnsi" w:cstheme="minorHAnsi"/>
          <w:b/>
          <w:i/>
          <w:w w:val="101"/>
          <w:sz w:val="22"/>
          <w:szCs w:val="22"/>
          <w:u w:color="000000"/>
        </w:rPr>
        <w:t>t</w:t>
      </w:r>
    </w:p>
    <w:p w14:paraId="1587C470" w14:textId="77777777" w:rsidR="00DE0B5A" w:rsidRPr="00524B11" w:rsidRDefault="00DE0B5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1487B2A4" w14:textId="77777777" w:rsidR="00DE0B5A" w:rsidRPr="00524B11" w:rsidRDefault="00524B11">
      <w:pPr>
        <w:spacing w:line="242" w:lineRule="auto"/>
        <w:ind w:left="115" w:right="395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24B11">
        <w:rPr>
          <w:rFonts w:asciiTheme="minorHAnsi" w:eastAsia="Arial" w:hAnsiTheme="minorHAnsi" w:cstheme="minorHAnsi"/>
          <w:sz w:val="22"/>
          <w:szCs w:val="22"/>
        </w:rPr>
        <w:t>2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7</w:t>
      </w:r>
      <w:r w:rsidRPr="00524B11">
        <w:rPr>
          <w:rFonts w:asciiTheme="minorHAnsi" w:eastAsia="Arial" w:hAnsiTheme="minorHAnsi" w:cstheme="minorHAnsi"/>
          <w:sz w:val="22"/>
          <w:szCs w:val="22"/>
        </w:rPr>
        <w:t>5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la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x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un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(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nag</w:t>
      </w:r>
      <w:r w:rsidRPr="00524B11">
        <w:rPr>
          <w:rFonts w:asciiTheme="minorHAnsi" w:eastAsia="Arial" w:hAnsiTheme="minorHAnsi" w:cstheme="minorHAnsi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nes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L.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V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ic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sa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–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sp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oa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DCE8AA" w14:textId="77777777" w:rsidR="00DE0B5A" w:rsidRPr="00524B11" w:rsidRDefault="00DE0B5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9D6863F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E8D31C" w14:textId="77777777" w:rsidR="00DE0B5A" w:rsidRPr="00524B11" w:rsidRDefault="00524B11">
      <w:pPr>
        <w:ind w:left="1832" w:right="23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5FF7CA2A" w14:textId="77777777" w:rsidR="00DE0B5A" w:rsidRPr="00524B11" w:rsidRDefault="00DE0B5A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01383CD" w14:textId="77777777" w:rsidR="00DE0B5A" w:rsidRPr="00524B11" w:rsidRDefault="00524B11">
      <w:pPr>
        <w:spacing w:line="296" w:lineRule="auto"/>
        <w:ind w:left="115" w:right="380"/>
        <w:rPr>
          <w:rFonts w:asciiTheme="minorHAnsi" w:eastAsia="Comic Sans MS" w:hAnsiTheme="minorHAnsi" w:cstheme="minorHAnsi"/>
          <w:sz w:val="22"/>
          <w:szCs w:val="22"/>
        </w:rPr>
      </w:pPr>
      <w:r w:rsidRPr="00524B11">
        <w:rPr>
          <w:rFonts w:asciiTheme="minorHAnsi" w:eastAsia="Segoe MDL2 Assets" w:hAnsiTheme="minorHAnsi" w:cstheme="minorHAnsi"/>
          <w:sz w:val="22"/>
          <w:szCs w:val="22"/>
        </w:rPr>
        <w:t></w:t>
      </w:r>
      <w:r w:rsidRPr="00524B11">
        <w:rPr>
          <w:rFonts w:asciiTheme="minorHAnsi" w:eastAsia="Segoe MDL2 Assets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oy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hAnsiTheme="minorHAnsi" w:cstheme="minorHAnsi"/>
          <w:sz w:val="22"/>
          <w:szCs w:val="22"/>
        </w:rPr>
        <w:t>z</w:t>
      </w:r>
      <w:r w:rsidRPr="00524B1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524B11">
        <w:rPr>
          <w:rFonts w:asciiTheme="minorHAnsi" w:hAnsiTheme="minorHAnsi" w:cstheme="minorHAnsi"/>
          <w:sz w:val="22"/>
          <w:szCs w:val="22"/>
        </w:rPr>
        <w:t>J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Ab</w:t>
      </w:r>
      <w:r w:rsidRPr="00524B11">
        <w:rPr>
          <w:rFonts w:asciiTheme="minorHAnsi" w:hAnsiTheme="minorHAnsi" w:cstheme="minorHAnsi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hAnsiTheme="minorHAnsi" w:cstheme="minorHAnsi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24B1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24B11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h-</w:t>
      </w:r>
      <w:r w:rsidRPr="00524B11">
        <w:rPr>
          <w:rFonts w:asciiTheme="minorHAnsi" w:hAnsiTheme="minorHAnsi" w:cstheme="minorHAnsi"/>
          <w:spacing w:val="-9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hAnsiTheme="minorHAnsi" w:cstheme="minorHAnsi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ro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j</w:t>
      </w:r>
      <w:r w:rsidRPr="00524B11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t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 xml:space="preserve">) </w:t>
      </w:r>
      <w:r w:rsidRPr="00524B11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hAnsiTheme="minorHAnsi" w:cstheme="minorHAnsi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>1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20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24B11">
        <w:rPr>
          <w:rFonts w:asciiTheme="minorHAnsi" w:hAnsiTheme="minorHAnsi" w:cstheme="minorHAnsi"/>
          <w:sz w:val="22"/>
          <w:szCs w:val="22"/>
        </w:rPr>
        <w:t>8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 xml:space="preserve"> 07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201</w:t>
      </w:r>
      <w:r w:rsidRPr="00524B11">
        <w:rPr>
          <w:rFonts w:asciiTheme="minorHAnsi" w:hAnsiTheme="minorHAnsi" w:cstheme="minorHAnsi"/>
          <w:sz w:val="22"/>
          <w:szCs w:val="22"/>
        </w:rPr>
        <w:t xml:space="preserve">0                                   </w:t>
      </w:r>
      <w:r w:rsidRPr="00524B1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-49"/>
          <w:sz w:val="22"/>
          <w:szCs w:val="22"/>
        </w:rPr>
        <w:t xml:space="preserve"> </w:t>
      </w:r>
      <w:r w:rsidRPr="00524B11">
        <w:rPr>
          <w:rFonts w:asciiTheme="minorHAnsi" w:eastAsia="Comic Sans MS" w:hAnsiTheme="minorHAnsi" w:cstheme="minorHAnsi"/>
          <w:spacing w:val="3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l</w:t>
      </w:r>
      <w:r w:rsidRPr="00524B11">
        <w:rPr>
          <w:rFonts w:asciiTheme="minorHAnsi" w:eastAsia="Comic Sans MS" w:hAnsiTheme="minorHAnsi" w:cstheme="minorHAnsi"/>
          <w:spacing w:val="4"/>
          <w:w w:val="147"/>
          <w:sz w:val="22"/>
          <w:szCs w:val="22"/>
          <w:u w:color="000000"/>
        </w:rPr>
        <w:t>-</w:t>
      </w:r>
      <w:r w:rsidRPr="00524B11">
        <w:rPr>
          <w:rFonts w:asciiTheme="minorHAnsi" w:eastAsia="Comic Sans MS" w:hAnsiTheme="minorHAnsi" w:cstheme="minorHAnsi"/>
          <w:spacing w:val="-5"/>
          <w:sz w:val="22"/>
          <w:szCs w:val="22"/>
          <w:u w:color="000000"/>
        </w:rPr>
        <w:t>G</w:t>
      </w:r>
      <w:r w:rsidRPr="00524B11">
        <w:rPr>
          <w:rFonts w:asciiTheme="minorHAnsi" w:eastAsia="Comic Sans MS" w:hAnsiTheme="minorHAnsi" w:cstheme="minorHAnsi"/>
          <w:spacing w:val="4"/>
          <w:w w:val="109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-13"/>
          <w:w w:val="168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&amp;</w:t>
      </w:r>
      <w:r w:rsidRPr="00524B11">
        <w:rPr>
          <w:rFonts w:asciiTheme="minorHAnsi" w:eastAsia="Comic Sans MS" w:hAnsiTheme="minorHAnsi" w:cstheme="minorHAnsi"/>
          <w:spacing w:val="35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nf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-1"/>
          <w:w w:val="109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7"/>
          <w:sz w:val="22"/>
          <w:szCs w:val="22"/>
          <w:u w:color="000000"/>
        </w:rPr>
        <w:t>s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6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3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5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-3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ur</w:t>
      </w:r>
      <w:r w:rsidRPr="00524B11">
        <w:rPr>
          <w:rFonts w:asciiTheme="minorHAnsi" w:eastAsia="Comic Sans MS" w:hAnsiTheme="minorHAnsi" w:cstheme="minorHAnsi"/>
          <w:w w:val="102"/>
          <w:sz w:val="22"/>
          <w:szCs w:val="22"/>
          <w:u w:color="000000"/>
        </w:rPr>
        <w:t>e</w:t>
      </w:r>
    </w:p>
    <w:p w14:paraId="47B42172" w14:textId="77777777" w:rsidR="00DE0B5A" w:rsidRPr="00524B11" w:rsidRDefault="00524B11">
      <w:pPr>
        <w:spacing w:before="36"/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b/>
          <w:i/>
          <w:spacing w:val="2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sz w:val="22"/>
          <w:szCs w:val="22"/>
          <w:u w:color="000000"/>
        </w:rPr>
        <w:t>Pr</w:t>
      </w:r>
      <w:r w:rsidRPr="00524B11">
        <w:rPr>
          <w:rFonts w:asciiTheme="minorHAnsi" w:eastAsia="Arial" w:hAnsiTheme="minorHAnsi" w:cstheme="minorHAnsi"/>
          <w:b/>
          <w:i/>
          <w:w w:val="101"/>
          <w:sz w:val="22"/>
          <w:szCs w:val="22"/>
          <w:u w:color="000000"/>
        </w:rPr>
        <w:t>oj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sz w:val="22"/>
          <w:szCs w:val="22"/>
          <w:u w:color="000000"/>
        </w:rPr>
        <w:t>ec</w:t>
      </w:r>
      <w:r w:rsidRPr="00524B11">
        <w:rPr>
          <w:rFonts w:asciiTheme="minorHAnsi" w:eastAsia="Arial" w:hAnsiTheme="minorHAnsi" w:cstheme="minorHAnsi"/>
          <w:b/>
          <w:i/>
          <w:w w:val="101"/>
          <w:sz w:val="22"/>
          <w:szCs w:val="22"/>
          <w:u w:color="000000"/>
        </w:rPr>
        <w:t>t</w:t>
      </w:r>
    </w:p>
    <w:p w14:paraId="6473E150" w14:textId="77777777" w:rsidR="00DE0B5A" w:rsidRPr="00524B11" w:rsidRDefault="00DE0B5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C979E2B" w14:textId="77777777" w:rsidR="00DE0B5A" w:rsidRPr="00524B11" w:rsidRDefault="00524B11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tru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p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res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su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K.</w:t>
      </w:r>
      <w:r w:rsidRPr="00524B11">
        <w:rPr>
          <w:rFonts w:asciiTheme="minorHAnsi" w:eastAsia="Arial" w:hAnsiTheme="minorHAnsi" w:cstheme="minorHAnsi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</w:p>
    <w:p w14:paraId="6F9BA4DF" w14:textId="77777777" w:rsidR="00DE0B5A" w:rsidRPr="00524B11" w:rsidRDefault="00524B11">
      <w:pPr>
        <w:spacing w:before="3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y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m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11">
        <w:rPr>
          <w:rFonts w:asciiTheme="minorHAnsi" w:eastAsia="Arial" w:hAnsiTheme="minorHAnsi" w:cstheme="minorHAnsi"/>
          <w:sz w:val="22"/>
          <w:szCs w:val="22"/>
        </w:rPr>
        <w:t>j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h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z w:val="22"/>
          <w:szCs w:val="22"/>
        </w:rPr>
        <w:t>y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z w:val="22"/>
          <w:szCs w:val="22"/>
        </w:rPr>
        <w:t>x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li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be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w</w:t>
      </w:r>
    </w:p>
    <w:p w14:paraId="4110E344" w14:textId="77777777" w:rsidR="00DE0B5A" w:rsidRPr="00524B11" w:rsidRDefault="00DE0B5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FEB830B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gh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y                           </w:t>
      </w:r>
      <w:r w:rsidRPr="00524B1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2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ng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pe</w:t>
      </w:r>
      <w:r w:rsidRPr="00524B1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0F0095" w14:textId="77777777" w:rsidR="00DE0B5A" w:rsidRPr="00524B11" w:rsidRDefault="00DE0B5A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F9627D2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3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z w:val="22"/>
          <w:szCs w:val="22"/>
        </w:rPr>
        <w:t>&amp;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X-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z w:val="22"/>
          <w:szCs w:val="22"/>
        </w:rPr>
        <w:t>y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g         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</w:p>
    <w:p w14:paraId="1E829F5F" w14:textId="77777777" w:rsidR="00DE0B5A" w:rsidRPr="00524B11" w:rsidRDefault="00DE0B5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428D190" w14:textId="77777777" w:rsidR="00DE0B5A" w:rsidRPr="00524B11" w:rsidRDefault="00524B11">
      <w:pPr>
        <w:ind w:left="792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4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at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 xml:space="preserve">g                                   </w:t>
      </w:r>
      <w:r w:rsidRPr="00524B1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6</w:t>
      </w:r>
      <w:r w:rsidRPr="00524B11">
        <w:rPr>
          <w:rFonts w:asciiTheme="minorHAnsi" w:eastAsia="Arial" w:hAnsiTheme="minorHAnsi" w:cstheme="minorHAnsi"/>
          <w:sz w:val="22"/>
          <w:szCs w:val="22"/>
        </w:rPr>
        <w:t>-</w:t>
      </w:r>
      <w:r w:rsidRPr="00524B11">
        <w:rPr>
          <w:rFonts w:asciiTheme="minorHAnsi" w:eastAsia="Arial" w:hAnsiTheme="minorHAnsi" w:cstheme="minorHAnsi"/>
          <w:spacing w:val="72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Lo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11">
        <w:rPr>
          <w:rFonts w:asciiTheme="minorHAnsi" w:eastAsia="Arial" w:hAnsiTheme="minorHAnsi" w:cstheme="minorHAnsi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d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524B1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z w:val="22"/>
          <w:szCs w:val="22"/>
        </w:rPr>
        <w:t>l</w:t>
      </w:r>
      <w:r w:rsidRPr="00524B11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524B1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524B11">
        <w:rPr>
          <w:rFonts w:asciiTheme="minorHAnsi" w:eastAsia="Arial" w:hAnsiTheme="minorHAnsi" w:cstheme="minorHAnsi"/>
          <w:sz w:val="22"/>
          <w:szCs w:val="22"/>
        </w:rPr>
        <w:t>g</w:t>
      </w:r>
    </w:p>
    <w:p w14:paraId="7CFC30D0" w14:textId="77777777" w:rsidR="00DE0B5A" w:rsidRPr="00524B11" w:rsidRDefault="00DE0B5A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1E9A1E8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F53559" w14:textId="77777777" w:rsidR="00DE0B5A" w:rsidRPr="00524B11" w:rsidRDefault="00524B11">
      <w:pPr>
        <w:ind w:left="1828" w:right="166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8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6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spacing w:val="4"/>
          <w:w w:val="75"/>
          <w:sz w:val="22"/>
          <w:szCs w:val="22"/>
        </w:rPr>
        <w:t xml:space="preserve"> </w:t>
      </w:r>
      <w:r w:rsidRPr="00524B11">
        <w:rPr>
          <w:rFonts w:asciiTheme="minorHAnsi" w:eastAsia="Arial" w:hAnsiTheme="minorHAnsi" w:cstheme="minorHAnsi"/>
          <w:spacing w:val="-1"/>
          <w:w w:val="75"/>
          <w:sz w:val="22"/>
          <w:szCs w:val="22"/>
        </w:rPr>
        <w:t xml:space="preserve">  </w:t>
      </w:r>
      <w:r w:rsidRPr="00524B11">
        <w:rPr>
          <w:rFonts w:asciiTheme="minorHAnsi" w:eastAsia="Arial" w:hAnsiTheme="minorHAnsi" w:cstheme="minorHAnsi"/>
          <w:w w:val="75"/>
          <w:sz w:val="22"/>
          <w:szCs w:val="22"/>
        </w:rPr>
        <w:t xml:space="preserve"> </w:t>
      </w:r>
    </w:p>
    <w:p w14:paraId="1C0C58BF" w14:textId="77777777" w:rsidR="00DE0B5A" w:rsidRPr="00524B11" w:rsidRDefault="00DE0B5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0B560D2" w14:textId="77777777" w:rsidR="00DE0B5A" w:rsidRPr="00524B11" w:rsidRDefault="00524B11">
      <w:pPr>
        <w:spacing w:line="320" w:lineRule="exact"/>
        <w:ind w:left="115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eastAsia="Segoe MDL2 Assets" w:hAnsiTheme="minorHAnsi" w:cstheme="minorHAnsi"/>
          <w:position w:val="-1"/>
          <w:sz w:val="22"/>
          <w:szCs w:val="22"/>
        </w:rPr>
        <w:t></w:t>
      </w:r>
      <w:r w:rsidRPr="00524B11">
        <w:rPr>
          <w:rFonts w:asciiTheme="minorHAnsi" w:eastAsia="Segoe MDL2 Assets" w:hAnsiTheme="minorHAnsi" w:cstheme="minorHAnsi"/>
          <w:spacing w:val="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l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ru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ti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rk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Ab</w:t>
      </w:r>
      <w:r w:rsidRPr="00524B11">
        <w:rPr>
          <w:rFonts w:asciiTheme="minorHAnsi" w:hAnsiTheme="minorHAnsi" w:cstheme="minorHAnsi"/>
          <w:w w:val="101"/>
          <w:position w:val="-1"/>
          <w:sz w:val="22"/>
          <w:szCs w:val="22"/>
        </w:rPr>
        <w:t>u</w:t>
      </w:r>
    </w:p>
    <w:p w14:paraId="69500C10" w14:textId="77777777" w:rsidR="00DE0B5A" w:rsidRPr="00524B11" w:rsidRDefault="00DE0B5A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EEBAF5C" w14:textId="77777777" w:rsidR="00DE0B5A" w:rsidRPr="00524B11" w:rsidRDefault="00524B11">
      <w:pPr>
        <w:ind w:left="79" w:right="-41"/>
        <w:jc w:val="center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sz w:val="22"/>
          <w:szCs w:val="22"/>
        </w:rPr>
        <w:t>Dh</w:t>
      </w:r>
      <w:r w:rsidRPr="00524B11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24B11">
        <w:rPr>
          <w:rFonts w:asciiTheme="minorHAnsi" w:hAnsiTheme="minorHAnsi" w:cstheme="minorHAnsi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z w:val="22"/>
          <w:szCs w:val="22"/>
        </w:rPr>
        <w:t>)</w:t>
      </w:r>
      <w:r w:rsidRPr="00524B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05</w:t>
      </w:r>
      <w:r w:rsidRPr="00524B11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24B11">
        <w:rPr>
          <w:rFonts w:asciiTheme="minorHAnsi" w:hAnsiTheme="minorHAnsi" w:cstheme="minorHAnsi"/>
          <w:sz w:val="22"/>
          <w:szCs w:val="22"/>
        </w:rPr>
        <w:t>4</w:t>
      </w:r>
      <w:r w:rsidRPr="00524B1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hAnsiTheme="minorHAnsi" w:cstheme="minorHAnsi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11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0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8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200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72B32553" w14:textId="77777777" w:rsidR="00DE0B5A" w:rsidRPr="00524B11" w:rsidRDefault="00DE0B5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DABD73D" w14:textId="77777777" w:rsidR="00DE0B5A" w:rsidRPr="00524B11" w:rsidRDefault="00524B11">
      <w:pPr>
        <w:spacing w:line="260" w:lineRule="exact"/>
        <w:ind w:left="754" w:right="6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B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6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  <w:u w:color="000000"/>
        </w:rPr>
        <w:t>esc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ip</w:t>
      </w:r>
      <w:r w:rsidRPr="00524B11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  <w:u w:color="000000"/>
        </w:rPr>
        <w:t>t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ion</w:t>
      </w:r>
      <w:r w:rsidRPr="00524B11">
        <w:rPr>
          <w:rFonts w:asciiTheme="minorHAnsi" w:eastAsia="Arial" w:hAnsiTheme="minorHAnsi" w:cstheme="minorHAnsi"/>
          <w:b/>
          <w:i/>
          <w:spacing w:val="14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5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eastAsia="Arial" w:hAnsiTheme="minorHAnsi" w:cstheme="minorHAnsi"/>
          <w:b/>
          <w:i/>
          <w:spacing w:val="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W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eastAsia="Arial" w:hAnsiTheme="minorHAnsi" w:cstheme="minorHAnsi"/>
          <w:b/>
          <w:i/>
          <w:spacing w:val="1"/>
          <w:w w:val="101"/>
          <w:position w:val="-1"/>
          <w:sz w:val="22"/>
          <w:szCs w:val="22"/>
          <w:u w:color="000000"/>
        </w:rPr>
        <w:t>r</w:t>
      </w:r>
      <w:r w:rsidRPr="00524B11">
        <w:rPr>
          <w:rFonts w:asciiTheme="minorHAnsi" w:eastAsia="Arial" w:hAnsiTheme="minorHAnsi" w:cstheme="minorHAnsi"/>
          <w:b/>
          <w:i/>
          <w:spacing w:val="-1"/>
          <w:w w:val="101"/>
          <w:position w:val="-1"/>
          <w:sz w:val="22"/>
          <w:szCs w:val="22"/>
          <w:u w:color="000000"/>
        </w:rPr>
        <w:t>k</w:t>
      </w:r>
      <w:r w:rsidRPr="00524B11">
        <w:rPr>
          <w:rFonts w:asciiTheme="minorHAnsi" w:eastAsia="Arial" w:hAnsiTheme="minorHAnsi" w:cstheme="minorHAnsi"/>
          <w:b/>
          <w:i/>
          <w:w w:val="101"/>
          <w:position w:val="-1"/>
          <w:sz w:val="22"/>
          <w:szCs w:val="22"/>
          <w:u w:color="000000"/>
        </w:rPr>
        <w:t>s</w:t>
      </w:r>
    </w:p>
    <w:p w14:paraId="246D2331" w14:textId="77777777" w:rsidR="00DE0B5A" w:rsidRPr="00524B11" w:rsidRDefault="00524B11">
      <w:pPr>
        <w:spacing w:before="88"/>
        <w:rPr>
          <w:rFonts w:asciiTheme="minorHAnsi" w:eastAsia="Comic Sans MS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4554" w:space="1485"/>
            <w:col w:w="3901"/>
          </w:cols>
        </w:sectPr>
      </w:pPr>
      <w:r w:rsidRPr="00524B11">
        <w:rPr>
          <w:rFonts w:asciiTheme="minorHAnsi" w:hAnsiTheme="minorHAnsi" w:cstheme="minorHAnsi"/>
          <w:sz w:val="22"/>
          <w:szCs w:val="22"/>
        </w:rPr>
        <w:br w:type="column"/>
      </w:r>
      <w:r w:rsidRPr="00524B11">
        <w:rPr>
          <w:rFonts w:asciiTheme="minorHAnsi" w:eastAsia="Comic Sans MS" w:hAnsiTheme="minorHAnsi" w:cstheme="minorHAnsi"/>
          <w:spacing w:val="-44"/>
          <w:w w:val="168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-3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7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pacing w:val="-2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st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r</w:t>
      </w:r>
      <w:r w:rsidRPr="00524B11">
        <w:rPr>
          <w:rFonts w:asciiTheme="minorHAnsi" w:eastAsia="Comic Sans MS" w:hAnsiTheme="minorHAnsi" w:cstheme="minorHAnsi"/>
          <w:spacing w:val="3"/>
          <w:sz w:val="22"/>
          <w:szCs w:val="22"/>
          <w:u w:color="000000"/>
        </w:rPr>
        <w:t>u</w:t>
      </w:r>
      <w:r w:rsidRPr="00524B11">
        <w:rPr>
          <w:rFonts w:asciiTheme="minorHAnsi" w:eastAsia="Comic Sans MS" w:hAnsiTheme="minorHAnsi" w:cstheme="minorHAnsi"/>
          <w:spacing w:val="-4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t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7"/>
          <w:sz w:val="22"/>
          <w:szCs w:val="22"/>
          <w:u w:color="000000"/>
        </w:rPr>
        <w:t>o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39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z w:val="22"/>
          <w:szCs w:val="22"/>
          <w:u w:color="000000"/>
        </w:rPr>
        <w:t>&amp;</w:t>
      </w:r>
      <w:r w:rsidRPr="00524B11">
        <w:rPr>
          <w:rFonts w:asciiTheme="minorHAnsi" w:eastAsia="Comic Sans MS" w:hAnsiTheme="minorHAnsi" w:cstheme="minorHAnsi"/>
          <w:spacing w:val="35"/>
          <w:sz w:val="22"/>
          <w:szCs w:val="22"/>
          <w:u w:color="000000"/>
        </w:rPr>
        <w:t xml:space="preserve"> </w:t>
      </w:r>
      <w:r w:rsidRPr="00524B11">
        <w:rPr>
          <w:rFonts w:asciiTheme="minorHAnsi" w:eastAsia="Comic Sans MS" w:hAnsiTheme="minorHAnsi" w:cstheme="minorHAnsi"/>
          <w:spacing w:val="5"/>
          <w:sz w:val="22"/>
          <w:szCs w:val="22"/>
          <w:u w:color="000000"/>
        </w:rPr>
        <w:t>M</w:t>
      </w:r>
      <w:r w:rsidRPr="00524B11">
        <w:rPr>
          <w:rFonts w:asciiTheme="minorHAnsi" w:eastAsia="Comic Sans MS" w:hAnsiTheme="minorHAnsi" w:cstheme="minorHAnsi"/>
          <w:spacing w:val="4"/>
          <w:w w:val="109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-1"/>
          <w:sz w:val="22"/>
          <w:szCs w:val="22"/>
          <w:u w:color="000000"/>
        </w:rPr>
        <w:t>i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nt</w:t>
      </w:r>
      <w:r w:rsidRPr="00524B11">
        <w:rPr>
          <w:rFonts w:asciiTheme="minorHAnsi" w:eastAsia="Comic Sans MS" w:hAnsiTheme="minorHAnsi" w:cstheme="minorHAnsi"/>
          <w:spacing w:val="-2"/>
          <w:w w:val="102"/>
          <w:sz w:val="22"/>
          <w:szCs w:val="22"/>
          <w:u w:color="000000"/>
        </w:rPr>
        <w:t>e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-1"/>
          <w:w w:val="109"/>
          <w:sz w:val="22"/>
          <w:szCs w:val="22"/>
          <w:u w:color="000000"/>
        </w:rPr>
        <w:t>a</w:t>
      </w:r>
      <w:r w:rsidRPr="00524B11">
        <w:rPr>
          <w:rFonts w:asciiTheme="minorHAnsi" w:eastAsia="Comic Sans MS" w:hAnsiTheme="minorHAnsi" w:cstheme="minorHAnsi"/>
          <w:spacing w:val="2"/>
          <w:sz w:val="22"/>
          <w:szCs w:val="22"/>
          <w:u w:color="000000"/>
        </w:rPr>
        <w:t>n</w:t>
      </w:r>
      <w:r w:rsidRPr="00524B11">
        <w:rPr>
          <w:rFonts w:asciiTheme="minorHAnsi" w:eastAsia="Comic Sans MS" w:hAnsiTheme="minorHAnsi" w:cstheme="minorHAnsi"/>
          <w:spacing w:val="5"/>
          <w:sz w:val="22"/>
          <w:szCs w:val="22"/>
          <w:u w:color="000000"/>
        </w:rPr>
        <w:t>c</w:t>
      </w:r>
      <w:r w:rsidRPr="00524B11">
        <w:rPr>
          <w:rFonts w:asciiTheme="minorHAnsi" w:eastAsia="Comic Sans MS" w:hAnsiTheme="minorHAnsi" w:cstheme="minorHAnsi"/>
          <w:w w:val="102"/>
          <w:sz w:val="22"/>
          <w:szCs w:val="22"/>
          <w:u w:color="000000"/>
        </w:rPr>
        <w:t>e</w:t>
      </w:r>
    </w:p>
    <w:p w14:paraId="09EBD516" w14:textId="77777777" w:rsidR="00DE0B5A" w:rsidRPr="00524B11" w:rsidRDefault="00524B11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pict w14:anchorId="7AF2BD88">
          <v:group id="_x0000_s1031" style="position:absolute;margin-left:48.45pt;margin-top:22.25pt;width:514.4pt;height:747pt;z-index:-251655680;mso-position-horizontal-relative:page;mso-position-vertical-relative:page" coordorigin="969,445" coordsize="10288,14940">
            <v:shape id="_x0000_s1035" style="position:absolute;left:979;top:456;width:10267;height:0" coordorigin="979,456" coordsize="10267,0" path="m979,456r10267,e" filled="f" strokeweight=".20428mm">
              <v:path arrowok="t"/>
            </v:shape>
            <v:shape id="_x0000_s1034" style="position:absolute;left:974;top:451;width:0;height:14928" coordorigin="974,451" coordsize="0,14928" path="m974,451r,14928e" filled="f" strokeweight=".20428mm">
              <v:path arrowok="t"/>
            </v:shape>
            <v:shape id="_x0000_s1033" style="position:absolute;left:11251;top:451;width:0;height:14928" coordorigin="11251,451" coordsize="0,14928" path="m11251,451r,14928e" filled="f" strokeweight=".20428mm">
              <v:path arrowok="t"/>
            </v:shape>
            <v:shape id="_x0000_s1032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375A6F01" w14:textId="77777777" w:rsidR="00DE0B5A" w:rsidRPr="00524B11" w:rsidRDefault="00524B11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on</w:t>
      </w:r>
      <w:r w:rsidRPr="00524B1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nan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oor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nd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Mis</w:t>
      </w:r>
      <w:r w:rsidRPr="00524B11">
        <w:rPr>
          <w:rFonts w:asciiTheme="minorHAnsi" w:eastAsia="Tahoma" w:hAnsiTheme="minorHAnsi" w:cstheme="minorHAnsi"/>
          <w:spacing w:val="3"/>
          <w:w w:val="10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w w:val="101"/>
          <w:sz w:val="22"/>
          <w:szCs w:val="22"/>
        </w:rPr>
        <w:t>ll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an</w:t>
      </w:r>
      <w:r w:rsidRPr="00524B11">
        <w:rPr>
          <w:rFonts w:asciiTheme="minorHAnsi" w:eastAsia="Tahoma" w:hAnsiTheme="minorHAnsi" w:cstheme="minorHAnsi"/>
          <w:spacing w:val="-1"/>
          <w:w w:val="101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w w:val="101"/>
          <w:sz w:val="22"/>
          <w:szCs w:val="22"/>
        </w:rPr>
        <w:t>ous</w:t>
      </w:r>
    </w:p>
    <w:p w14:paraId="2361542E" w14:textId="77777777" w:rsidR="00DE0B5A" w:rsidRPr="00524B11" w:rsidRDefault="00524B11">
      <w:pPr>
        <w:spacing w:line="32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2"/>
          <w:position w:val="-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position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position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1"/>
          <w:position w:val="-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position w:val="-2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9"/>
          <w:position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w w:val="101"/>
          <w:position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w w:val="101"/>
          <w:position w:val="-2"/>
          <w:sz w:val="22"/>
          <w:szCs w:val="22"/>
        </w:rPr>
        <w:t>rk</w:t>
      </w:r>
      <w:r w:rsidRPr="00524B11">
        <w:rPr>
          <w:rFonts w:asciiTheme="minorHAnsi" w:eastAsia="Tahoma" w:hAnsiTheme="minorHAnsi" w:cstheme="minorHAnsi"/>
          <w:w w:val="101"/>
          <w:position w:val="-2"/>
          <w:sz w:val="22"/>
          <w:szCs w:val="22"/>
        </w:rPr>
        <w:t>s</w:t>
      </w:r>
    </w:p>
    <w:p w14:paraId="67E721E1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0BA548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D08E41" w14:textId="77777777" w:rsidR="00DE0B5A" w:rsidRPr="00524B11" w:rsidRDefault="00DE0B5A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61EE17F2" w14:textId="77777777" w:rsidR="00DE0B5A" w:rsidRPr="00524B11" w:rsidRDefault="00524B11">
      <w:pPr>
        <w:spacing w:before="15" w:line="320" w:lineRule="exact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6"/>
          <w:w w:val="113"/>
          <w:position w:val="-2"/>
          <w:sz w:val="22"/>
          <w:szCs w:val="22"/>
          <w:u w:color="000000"/>
        </w:rPr>
        <w:t>D</w:t>
      </w:r>
      <w:r w:rsidRPr="00524B11">
        <w:rPr>
          <w:rFonts w:asciiTheme="minorHAnsi" w:eastAsia="Tahoma" w:hAnsiTheme="minorHAnsi" w:cstheme="minorHAnsi"/>
          <w:spacing w:val="-9"/>
          <w:w w:val="116"/>
          <w:position w:val="-2"/>
          <w:sz w:val="22"/>
          <w:szCs w:val="22"/>
          <w:u w:color="000000"/>
        </w:rPr>
        <w:t>u</w:t>
      </w:r>
      <w:r w:rsidRPr="00524B11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-4"/>
          <w:w w:val="134"/>
          <w:position w:val="-2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w w:val="114"/>
          <w:position w:val="-2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w w:val="116"/>
          <w:position w:val="-2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spacing w:val="-101"/>
          <w:w w:val="118"/>
          <w:position w:val="-2"/>
          <w:sz w:val="22"/>
          <w:szCs w:val="22"/>
          <w:u w:color="000000"/>
        </w:rPr>
        <w:t xml:space="preserve"> </w:t>
      </w:r>
      <w:r w:rsidRPr="00524B11">
        <w:rPr>
          <w:rFonts w:asciiTheme="minorHAnsi" w:eastAsia="Tahoma" w:hAnsiTheme="minorHAnsi" w:cstheme="minorHAnsi"/>
          <w:w w:val="117"/>
          <w:position w:val="-2"/>
          <w:sz w:val="22"/>
          <w:szCs w:val="22"/>
          <w:u w:color="000000"/>
        </w:rPr>
        <w:t>&amp;</w:t>
      </w:r>
      <w:r w:rsidRPr="00524B11">
        <w:rPr>
          <w:rFonts w:asciiTheme="minorHAnsi" w:eastAsia="Tahoma" w:hAnsiTheme="minorHAnsi" w:cstheme="minorHAnsi"/>
          <w:spacing w:val="-100"/>
          <w:w w:val="118"/>
          <w:position w:val="-2"/>
          <w:sz w:val="22"/>
          <w:szCs w:val="22"/>
          <w:u w:color="000000"/>
        </w:rPr>
        <w:t xml:space="preserve"> </w:t>
      </w:r>
      <w:r w:rsidRPr="00524B11">
        <w:rPr>
          <w:rFonts w:asciiTheme="minorHAnsi" w:eastAsia="Tahoma" w:hAnsiTheme="minorHAnsi" w:cstheme="minorHAnsi"/>
          <w:w w:val="118"/>
          <w:position w:val="-2"/>
          <w:sz w:val="22"/>
          <w:szCs w:val="22"/>
          <w:u w:color="000000"/>
        </w:rPr>
        <w:t>R</w:t>
      </w:r>
      <w:r w:rsidRPr="00524B11">
        <w:rPr>
          <w:rFonts w:asciiTheme="minorHAnsi" w:eastAsia="Tahoma" w:hAnsiTheme="minorHAnsi" w:cstheme="minorHAnsi"/>
          <w:w w:val="114"/>
          <w:position w:val="-2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-2"/>
          <w:w w:val="116"/>
          <w:position w:val="-2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spacing w:val="-1"/>
          <w:w w:val="115"/>
          <w:position w:val="-2"/>
          <w:sz w:val="22"/>
          <w:szCs w:val="22"/>
          <w:u w:color="000000"/>
        </w:rPr>
        <w:t>p</w:t>
      </w:r>
      <w:r w:rsidRPr="00524B11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  <w:u w:color="000000"/>
        </w:rPr>
        <w:t>o</w:t>
      </w:r>
      <w:r w:rsidRPr="00524B11">
        <w:rPr>
          <w:rFonts w:asciiTheme="minorHAnsi" w:eastAsia="Tahoma" w:hAnsiTheme="minorHAnsi" w:cstheme="minorHAnsi"/>
          <w:spacing w:val="-4"/>
          <w:w w:val="116"/>
          <w:position w:val="-2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spacing w:val="-2"/>
          <w:w w:val="116"/>
          <w:position w:val="-2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2"/>
          <w:w w:val="115"/>
          <w:position w:val="-2"/>
          <w:sz w:val="22"/>
          <w:szCs w:val="22"/>
          <w:u w:color="000000"/>
        </w:rPr>
        <w:t>b</w:t>
      </w:r>
      <w:r w:rsidRPr="00524B11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  <w:u w:color="000000"/>
        </w:rPr>
        <w:t>il</w:t>
      </w:r>
      <w:r w:rsidRPr="00524B11">
        <w:rPr>
          <w:rFonts w:asciiTheme="minorHAnsi" w:eastAsia="Tahoma" w:hAnsiTheme="minorHAnsi" w:cstheme="minorHAnsi"/>
          <w:spacing w:val="-4"/>
          <w:w w:val="134"/>
          <w:position w:val="-2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7"/>
          <w:w w:val="126"/>
          <w:position w:val="-2"/>
          <w:sz w:val="22"/>
          <w:szCs w:val="22"/>
          <w:u w:color="000000"/>
        </w:rPr>
        <w:t>t</w:t>
      </w:r>
      <w:r w:rsidRPr="00524B11">
        <w:rPr>
          <w:rFonts w:asciiTheme="minorHAnsi" w:eastAsia="Tahoma" w:hAnsiTheme="minorHAnsi" w:cstheme="minorHAnsi"/>
          <w:spacing w:val="1"/>
          <w:w w:val="134"/>
          <w:position w:val="-2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5"/>
          <w:w w:val="114"/>
          <w:position w:val="-2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3"/>
          <w:w w:val="116"/>
          <w:position w:val="-2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w w:val="104"/>
          <w:position w:val="-2"/>
          <w:sz w:val="22"/>
          <w:szCs w:val="22"/>
          <w:u w:color="000000"/>
        </w:rPr>
        <w:t>:</w:t>
      </w:r>
    </w:p>
    <w:p w14:paraId="061991EF" w14:textId="77777777" w:rsidR="00DE0B5A" w:rsidRPr="00524B11" w:rsidRDefault="00DE0B5A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1E002A56" w14:textId="77777777" w:rsidR="00DE0B5A" w:rsidRPr="00524B11" w:rsidRDefault="00524B11">
      <w:pPr>
        <w:spacing w:before="27" w:line="300" w:lineRule="exact"/>
        <w:ind w:left="115" w:right="502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sz w:val="22"/>
          <w:szCs w:val="22"/>
        </w:rPr>
        <w:t>y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dv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764D4AD" w14:textId="77777777" w:rsidR="00DE0B5A" w:rsidRPr="00524B11" w:rsidRDefault="00DE0B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FA380" w14:textId="77777777" w:rsidR="00DE0B5A" w:rsidRPr="00524B11" w:rsidRDefault="00DE0B5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E703740" w14:textId="77777777" w:rsidR="00DE0B5A" w:rsidRPr="00524B11" w:rsidRDefault="00524B11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space="720"/>
        </w:sect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52044C3E" w14:textId="77777777" w:rsidR="00DE0B5A" w:rsidRPr="00524B11" w:rsidRDefault="00524B11">
      <w:pPr>
        <w:spacing w:before="67" w:line="200" w:lineRule="exact"/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2"/>
          <w:position w:val="-1"/>
          <w:sz w:val="22"/>
          <w:szCs w:val="22"/>
        </w:rPr>
        <w:lastRenderedPageBreak/>
        <w:t>m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mo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6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524B11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24B11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7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9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524B11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24B11">
        <w:rPr>
          <w:rFonts w:asciiTheme="minorHAnsi" w:hAnsiTheme="minorHAnsi" w:cstheme="minorHAnsi"/>
          <w:spacing w:val="-3"/>
          <w:position w:val="-1"/>
          <w:sz w:val="22"/>
          <w:szCs w:val="22"/>
        </w:rPr>
        <w:t>o</w:t>
      </w:r>
      <w:r w:rsidRPr="00524B11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24B11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24B11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2"/>
          <w:w w:val="99"/>
          <w:position w:val="-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524B11">
        <w:rPr>
          <w:rFonts w:asciiTheme="minorHAnsi" w:hAnsiTheme="minorHAnsi" w:cstheme="minorHAnsi"/>
          <w:w w:val="99"/>
          <w:position w:val="-1"/>
          <w:sz w:val="22"/>
          <w:szCs w:val="22"/>
        </w:rPr>
        <w:t>v</w:t>
      </w:r>
    </w:p>
    <w:p w14:paraId="09EDD6FF" w14:textId="77777777" w:rsidR="00DE0B5A" w:rsidRPr="00524B11" w:rsidRDefault="00DE0B5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45D9A68" w14:textId="77777777" w:rsidR="00DE0B5A" w:rsidRPr="00524B11" w:rsidRDefault="00524B11">
      <w:pPr>
        <w:spacing w:before="16" w:line="245" w:lineRule="auto"/>
        <w:ind w:left="115" w:right="83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t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5F929E0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2C842A8" w14:textId="77777777" w:rsidR="00DE0B5A" w:rsidRPr="00524B11" w:rsidRDefault="00524B11">
      <w:pPr>
        <w:ind w:left="115" w:right="39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k,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b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27B1D710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C9444D8" w14:textId="77777777" w:rsidR="00DE0B5A" w:rsidRPr="00524B11" w:rsidRDefault="00524B11">
      <w:pPr>
        <w:ind w:left="115" w:right="32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4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lif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g 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ear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y.</w:t>
      </w:r>
    </w:p>
    <w:p w14:paraId="0F220FFA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8CBA6E3" w14:textId="77777777" w:rsidR="00DE0B5A" w:rsidRPr="00524B11" w:rsidRDefault="00524B11">
      <w:pPr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7CE2DBB" w14:textId="77777777" w:rsidR="00DE0B5A" w:rsidRPr="00524B11" w:rsidRDefault="00DE0B5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BBD1B8D" w14:textId="77777777" w:rsidR="00DE0B5A" w:rsidRPr="00524B11" w:rsidRDefault="00524B11">
      <w:pPr>
        <w:spacing w:line="300" w:lineRule="exact"/>
        <w:ind w:left="115" w:right="187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4"/>
          <w:sz w:val="22"/>
          <w:szCs w:val="22"/>
        </w:rPr>
        <w:t>-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0D6C80B" w14:textId="77777777" w:rsidR="00DE0B5A" w:rsidRPr="00524B11" w:rsidRDefault="00DE0B5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1AC4FCFB" w14:textId="77777777" w:rsidR="00DE0B5A" w:rsidRPr="00524B11" w:rsidRDefault="00524B11">
      <w:pPr>
        <w:spacing w:line="300" w:lineRule="exact"/>
        <w:ind w:left="115" w:right="61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hi</w:t>
      </w:r>
      <w:r w:rsidRPr="00524B11">
        <w:rPr>
          <w:rFonts w:asciiTheme="minorHAnsi" w:eastAsia="Tahoma" w:hAnsiTheme="minorHAnsi" w:cstheme="minorHAnsi"/>
          <w:sz w:val="22"/>
          <w:szCs w:val="22"/>
        </w:rPr>
        <w:t>gh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;</w:t>
      </w:r>
      <w:r w:rsidRPr="00524B11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y g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tc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229D864" w14:textId="77777777" w:rsidR="00DE0B5A" w:rsidRPr="00524B11" w:rsidRDefault="00DE0B5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6A5F3870" w14:textId="77777777" w:rsidR="00DE0B5A" w:rsidRPr="00524B11" w:rsidRDefault="00524B11">
      <w:pPr>
        <w:ind w:left="115" w:right="18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8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oo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x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ee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k.</w:t>
      </w:r>
    </w:p>
    <w:p w14:paraId="6204FECC" w14:textId="77777777" w:rsidR="00DE0B5A" w:rsidRPr="00524B11" w:rsidRDefault="00DE0B5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4AFB757" w14:textId="77777777" w:rsidR="00DE0B5A" w:rsidRPr="00524B11" w:rsidRDefault="00524B11">
      <w:pPr>
        <w:ind w:left="115" w:right="117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9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 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if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dd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-8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q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be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ere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w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>k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4197FA4" w14:textId="77777777" w:rsidR="00DE0B5A" w:rsidRPr="00524B11" w:rsidRDefault="00DE0B5A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14273F2" w14:textId="77777777" w:rsidR="00DE0B5A" w:rsidRPr="00524B11" w:rsidRDefault="00524B11">
      <w:pPr>
        <w:spacing w:line="300" w:lineRule="exact"/>
        <w:ind w:left="115" w:right="848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In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D66DBAF" w14:textId="77777777" w:rsidR="00DE0B5A" w:rsidRPr="00524B11" w:rsidRDefault="00DE0B5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4E06C16F" w14:textId="77777777" w:rsidR="00DE0B5A" w:rsidRPr="00524B11" w:rsidRDefault="00524B11">
      <w:pPr>
        <w:ind w:left="115" w:right="9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uni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Offi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>d p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d.</w:t>
      </w:r>
    </w:p>
    <w:p w14:paraId="743798A3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13E792D7" w14:textId="77777777" w:rsidR="00DE0B5A" w:rsidRPr="00524B11" w:rsidRDefault="00524B11">
      <w:pPr>
        <w:spacing w:line="245" w:lineRule="auto"/>
        <w:ind w:left="115" w:right="1001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z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gn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re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ve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y</w:t>
      </w:r>
      <w:r w:rsidRPr="00524B11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5F8EBB1" w14:textId="77777777" w:rsidR="00DE0B5A" w:rsidRPr="00524B11" w:rsidRDefault="00DE0B5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976B7E0" w14:textId="77777777" w:rsidR="00DE0B5A" w:rsidRPr="00524B11" w:rsidRDefault="00524B11">
      <w:pPr>
        <w:ind w:left="115" w:right="439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24B11">
        <w:rPr>
          <w:rFonts w:asciiTheme="minorHAnsi" w:eastAsia="Tahoma" w:hAnsiTheme="minorHAnsi" w:cstheme="minorHAnsi"/>
          <w:spacing w:val="7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de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re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or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su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lu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;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is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k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ss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6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-1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J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b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x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-3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z w:val="22"/>
          <w:szCs w:val="22"/>
        </w:rPr>
        <w:t>ks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p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ro</w:t>
      </w:r>
      <w:r w:rsidRPr="00524B11">
        <w:rPr>
          <w:rFonts w:asciiTheme="minorHAnsi" w:eastAsia="Tahoma" w:hAnsiTheme="minorHAnsi" w:cstheme="minorHAnsi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u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z w:val="22"/>
          <w:szCs w:val="22"/>
        </w:rPr>
        <w:t>d,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24B11">
        <w:rPr>
          <w:rFonts w:asciiTheme="minorHAnsi" w:eastAsia="Tahoma" w:hAnsiTheme="minorHAnsi" w:cstheme="minorHAnsi"/>
          <w:sz w:val="22"/>
          <w:szCs w:val="22"/>
        </w:rPr>
        <w:t>,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6"/>
          <w:sz w:val="22"/>
          <w:szCs w:val="22"/>
        </w:rPr>
        <w:t>f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o</w:t>
      </w:r>
      <w:r w:rsidRPr="00524B11">
        <w:rPr>
          <w:rFonts w:asciiTheme="minorHAnsi" w:eastAsia="Tahoma" w:hAnsiTheme="minorHAnsi" w:cstheme="minorHAnsi"/>
          <w:sz w:val="22"/>
          <w:szCs w:val="22"/>
        </w:rPr>
        <w:t>r</w:t>
      </w:r>
      <w:r w:rsidRPr="00524B11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24B11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524B11">
        <w:rPr>
          <w:rFonts w:asciiTheme="minorHAnsi" w:eastAsia="Tahoma" w:hAnsiTheme="minorHAnsi" w:cstheme="minorHAnsi"/>
          <w:sz w:val="22"/>
          <w:szCs w:val="22"/>
        </w:rPr>
        <w:t>E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z w:val="22"/>
          <w:szCs w:val="22"/>
        </w:rPr>
        <w:t>M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24B11">
        <w:rPr>
          <w:rFonts w:asciiTheme="minorHAnsi" w:eastAsia="Tahoma" w:hAnsiTheme="minorHAnsi" w:cstheme="minorHAnsi"/>
          <w:spacing w:val="7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524B11">
        <w:rPr>
          <w:rFonts w:asciiTheme="minorHAnsi" w:eastAsia="Tahoma" w:hAnsiTheme="minorHAnsi" w:cstheme="minorHAnsi"/>
          <w:spacing w:val="2"/>
          <w:sz w:val="22"/>
          <w:szCs w:val="22"/>
        </w:rPr>
        <w:t>er</w:t>
      </w:r>
      <w:r w:rsidRPr="00524B11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A78C64B" w14:textId="77777777" w:rsidR="00DE0B5A" w:rsidRPr="00524B11" w:rsidRDefault="00DE0B5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65C14BF" w14:textId="77777777" w:rsidR="00DE0B5A" w:rsidRPr="00524B11" w:rsidRDefault="00524B11">
      <w:pPr>
        <w:spacing w:before="32" w:line="180" w:lineRule="exact"/>
        <w:ind w:left="115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3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))))))))))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spacing w:val="-5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4"/>
          <w:w w:val="67"/>
          <w:position w:val="-1"/>
          <w:sz w:val="22"/>
          <w:szCs w:val="22"/>
        </w:rPr>
        <w:t>)</w:t>
      </w:r>
      <w:r w:rsidRPr="00524B11">
        <w:rPr>
          <w:rFonts w:asciiTheme="minorHAnsi" w:eastAsia="Tahoma" w:hAnsiTheme="minorHAnsi" w:cstheme="minorHAnsi"/>
          <w:spacing w:val="-1"/>
          <w:w w:val="67"/>
          <w:position w:val="-1"/>
          <w:sz w:val="22"/>
          <w:szCs w:val="22"/>
        </w:rPr>
        <w:t>)))</w:t>
      </w:r>
      <w:r w:rsidRPr="00524B11">
        <w:rPr>
          <w:rFonts w:asciiTheme="minorHAnsi" w:eastAsia="Tahoma" w:hAnsiTheme="minorHAnsi" w:cstheme="minorHAnsi"/>
          <w:w w:val="67"/>
          <w:position w:val="-1"/>
          <w:sz w:val="22"/>
          <w:szCs w:val="22"/>
        </w:rPr>
        <w:t>)</w:t>
      </w:r>
    </w:p>
    <w:p w14:paraId="6594B3A2" w14:textId="77777777" w:rsidR="00DE0B5A" w:rsidRPr="00524B11" w:rsidRDefault="00DE0B5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  <w:sectPr w:rsidR="00DE0B5A" w:rsidRPr="00524B11">
          <w:pgSz w:w="12240" w:h="15840"/>
          <w:pgMar w:top="600" w:right="1100" w:bottom="280" w:left="1200" w:header="720" w:footer="720" w:gutter="0"/>
          <w:cols w:space="720"/>
        </w:sectPr>
      </w:pPr>
    </w:p>
    <w:p w14:paraId="14BC3C4D" w14:textId="77777777" w:rsidR="00DE0B5A" w:rsidRPr="00524B11" w:rsidRDefault="00524B11">
      <w:pPr>
        <w:spacing w:before="15"/>
        <w:ind w:left="120" w:right="-63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eastAsia="Tahoma" w:hAnsiTheme="minorHAnsi" w:cstheme="minorHAnsi"/>
          <w:spacing w:val="1"/>
          <w:w w:val="113"/>
          <w:sz w:val="22"/>
          <w:szCs w:val="22"/>
          <w:u w:color="000000"/>
        </w:rPr>
        <w:t>D</w:t>
      </w:r>
      <w:r w:rsidRPr="00524B11">
        <w:rPr>
          <w:rFonts w:asciiTheme="minorHAnsi" w:eastAsia="Tahoma" w:hAnsiTheme="minorHAnsi" w:cstheme="minorHAnsi"/>
          <w:spacing w:val="2"/>
          <w:w w:val="122"/>
          <w:sz w:val="22"/>
          <w:szCs w:val="22"/>
          <w:u w:color="000000"/>
        </w:rPr>
        <w:t>r</w:t>
      </w:r>
      <w:r w:rsidRPr="00524B11">
        <w:rPr>
          <w:rFonts w:asciiTheme="minorHAnsi" w:eastAsia="Tahoma" w:hAnsiTheme="minorHAnsi" w:cstheme="minorHAnsi"/>
          <w:spacing w:val="1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1"/>
          <w:w w:val="117"/>
          <w:sz w:val="22"/>
          <w:szCs w:val="22"/>
          <w:u w:color="000000"/>
        </w:rPr>
        <w:t>v</w:t>
      </w:r>
      <w:r w:rsidRPr="00524B11">
        <w:rPr>
          <w:rFonts w:asciiTheme="minorHAnsi" w:eastAsia="Tahoma" w:hAnsiTheme="minorHAnsi" w:cstheme="minorHAnsi"/>
          <w:spacing w:val="-4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w w:val="115"/>
          <w:sz w:val="22"/>
          <w:szCs w:val="22"/>
          <w:u w:color="000000"/>
        </w:rPr>
        <w:t>g</w:t>
      </w:r>
      <w:r w:rsidRPr="00524B11">
        <w:rPr>
          <w:rFonts w:asciiTheme="minorHAnsi" w:eastAsia="Tahoma" w:hAnsiTheme="minorHAnsi" w:cstheme="minorHAnsi"/>
          <w:spacing w:val="-100"/>
          <w:w w:val="118"/>
          <w:sz w:val="22"/>
          <w:szCs w:val="22"/>
          <w:u w:color="000000"/>
        </w:rPr>
        <w:t xml:space="preserve"> </w:t>
      </w:r>
      <w:r w:rsidRPr="00524B11">
        <w:rPr>
          <w:rFonts w:asciiTheme="minorHAnsi" w:eastAsia="Tahoma" w:hAnsiTheme="minorHAnsi" w:cstheme="minorHAnsi"/>
          <w:spacing w:val="-4"/>
          <w:w w:val="116"/>
          <w:sz w:val="22"/>
          <w:szCs w:val="22"/>
          <w:u w:color="000000"/>
        </w:rPr>
        <w:t>L</w:t>
      </w:r>
      <w:r w:rsidRPr="00524B11">
        <w:rPr>
          <w:rFonts w:asciiTheme="minorHAnsi" w:eastAsia="Tahoma" w:hAnsiTheme="minorHAnsi" w:cstheme="minorHAnsi"/>
          <w:spacing w:val="1"/>
          <w:w w:val="134"/>
          <w:sz w:val="22"/>
          <w:szCs w:val="22"/>
          <w:u w:color="000000"/>
        </w:rPr>
        <w:t>i</w:t>
      </w:r>
      <w:r w:rsidRPr="00524B11">
        <w:rPr>
          <w:rFonts w:asciiTheme="minorHAnsi" w:eastAsia="Tahoma" w:hAnsiTheme="minorHAnsi" w:cstheme="minorHAnsi"/>
          <w:spacing w:val="-1"/>
          <w:w w:val="115"/>
          <w:sz w:val="22"/>
          <w:szCs w:val="22"/>
          <w:u w:color="000000"/>
        </w:rPr>
        <w:t>c</w:t>
      </w:r>
      <w:r w:rsidRPr="00524B11">
        <w:rPr>
          <w:rFonts w:asciiTheme="minorHAnsi" w:eastAsia="Tahoma" w:hAnsiTheme="minorHAnsi" w:cstheme="minorHAnsi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spacing w:val="1"/>
          <w:w w:val="116"/>
          <w:sz w:val="22"/>
          <w:szCs w:val="22"/>
          <w:u w:color="000000"/>
        </w:rPr>
        <w:t>n</w:t>
      </w:r>
      <w:r w:rsidRPr="00524B11">
        <w:rPr>
          <w:rFonts w:asciiTheme="minorHAnsi" w:eastAsia="Tahoma" w:hAnsiTheme="minorHAnsi" w:cstheme="minorHAnsi"/>
          <w:spacing w:val="-2"/>
          <w:w w:val="116"/>
          <w:sz w:val="22"/>
          <w:szCs w:val="22"/>
          <w:u w:color="000000"/>
        </w:rPr>
        <w:t>s</w:t>
      </w:r>
      <w:r w:rsidRPr="00524B11">
        <w:rPr>
          <w:rFonts w:asciiTheme="minorHAnsi" w:eastAsia="Tahoma" w:hAnsiTheme="minorHAnsi" w:cstheme="minorHAnsi"/>
          <w:spacing w:val="-1"/>
          <w:w w:val="114"/>
          <w:sz w:val="22"/>
          <w:szCs w:val="22"/>
          <w:u w:color="000000"/>
        </w:rPr>
        <w:t>e</w:t>
      </w:r>
      <w:r w:rsidRPr="00524B11">
        <w:rPr>
          <w:rFonts w:asciiTheme="minorHAnsi" w:eastAsia="Tahoma" w:hAnsiTheme="minorHAnsi" w:cstheme="minorHAnsi"/>
          <w:w w:val="104"/>
          <w:sz w:val="22"/>
          <w:szCs w:val="22"/>
        </w:rPr>
        <w:t>.</w:t>
      </w:r>
    </w:p>
    <w:p w14:paraId="1461FF69" w14:textId="77777777" w:rsidR="00DE0B5A" w:rsidRPr="00524B11" w:rsidRDefault="00524B11">
      <w:pPr>
        <w:spacing w:before="15"/>
        <w:ind w:left="789" w:right="3381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br w:type="column"/>
      </w:r>
      <w:r w:rsidRPr="00524B11">
        <w:rPr>
          <w:rFonts w:asciiTheme="minorHAnsi" w:eastAsia="Tahoma" w:hAnsiTheme="minorHAnsi" w:cstheme="minorHAnsi"/>
          <w:spacing w:val="6"/>
          <w:w w:val="119"/>
          <w:sz w:val="22"/>
          <w:szCs w:val="22"/>
        </w:rPr>
        <w:t>V</w:t>
      </w:r>
      <w:r w:rsidRPr="00524B11">
        <w:rPr>
          <w:rFonts w:asciiTheme="minorHAnsi" w:eastAsia="Tahoma" w:hAnsiTheme="minorHAnsi" w:cstheme="minorHAnsi"/>
          <w:spacing w:val="-8"/>
          <w:w w:val="119"/>
          <w:sz w:val="22"/>
          <w:szCs w:val="22"/>
        </w:rPr>
        <w:t>a</w:t>
      </w:r>
      <w:r w:rsidRPr="00524B11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li</w:t>
      </w:r>
      <w:r w:rsidRPr="00524B11">
        <w:rPr>
          <w:rFonts w:asciiTheme="minorHAnsi" w:eastAsia="Tahoma" w:hAnsiTheme="minorHAnsi" w:cstheme="minorHAnsi"/>
          <w:w w:val="119"/>
          <w:sz w:val="22"/>
          <w:szCs w:val="22"/>
        </w:rPr>
        <w:t>d</w:t>
      </w:r>
      <w:r w:rsidRPr="00524B11">
        <w:rPr>
          <w:rFonts w:asciiTheme="minorHAnsi" w:eastAsia="Tahoma" w:hAnsiTheme="minorHAnsi" w:cstheme="minorHAnsi"/>
          <w:spacing w:val="-20"/>
          <w:w w:val="1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7"/>
          <w:w w:val="119"/>
          <w:sz w:val="22"/>
          <w:szCs w:val="22"/>
        </w:rPr>
        <w:t>T</w:t>
      </w:r>
      <w:r w:rsidRPr="00524B11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il</w:t>
      </w:r>
      <w:r w:rsidRPr="00524B11">
        <w:rPr>
          <w:rFonts w:asciiTheme="minorHAnsi" w:eastAsia="Tahoma" w:hAnsiTheme="minorHAnsi" w:cstheme="minorHAnsi"/>
          <w:w w:val="119"/>
          <w:sz w:val="22"/>
          <w:szCs w:val="22"/>
        </w:rPr>
        <w:t>l</w:t>
      </w:r>
      <w:r w:rsidRPr="00524B11">
        <w:rPr>
          <w:rFonts w:asciiTheme="minorHAnsi" w:eastAsia="Tahoma" w:hAnsiTheme="minorHAnsi" w:cstheme="minorHAnsi"/>
          <w:spacing w:val="-13"/>
          <w:w w:val="119"/>
          <w:sz w:val="22"/>
          <w:szCs w:val="22"/>
        </w:rPr>
        <w:t xml:space="preserve"> </w:t>
      </w:r>
      <w:r w:rsidRPr="00524B11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7</w:t>
      </w:r>
      <w:r w:rsidRPr="00524B11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3</w:t>
      </w:r>
      <w:r w:rsidRPr="00524B11">
        <w:rPr>
          <w:rFonts w:asciiTheme="minorHAnsi" w:eastAsia="Tahoma" w:hAnsiTheme="minorHAnsi" w:cstheme="minorHAnsi"/>
          <w:spacing w:val="-1"/>
          <w:w w:val="153"/>
          <w:sz w:val="22"/>
          <w:szCs w:val="22"/>
        </w:rPr>
        <w:t>/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2</w:t>
      </w:r>
      <w:r w:rsidRPr="00524B11">
        <w:rPr>
          <w:rFonts w:asciiTheme="minorHAnsi" w:eastAsia="Tahoma" w:hAnsiTheme="minorHAnsi" w:cstheme="minorHAnsi"/>
          <w:spacing w:val="-3"/>
          <w:w w:val="118"/>
          <w:sz w:val="22"/>
          <w:szCs w:val="22"/>
        </w:rPr>
        <w:t>0</w:t>
      </w:r>
      <w:r w:rsidRPr="00524B11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1</w:t>
      </w:r>
      <w:r w:rsidRPr="00524B11">
        <w:rPr>
          <w:rFonts w:asciiTheme="minorHAnsi" w:eastAsia="Tahoma" w:hAnsiTheme="minorHAnsi" w:cstheme="minorHAnsi"/>
          <w:w w:val="118"/>
          <w:sz w:val="22"/>
          <w:szCs w:val="22"/>
        </w:rPr>
        <w:t>5</w:t>
      </w:r>
    </w:p>
    <w:p w14:paraId="0E9023C8" w14:textId="77777777" w:rsidR="00DE0B5A" w:rsidRPr="00524B11" w:rsidRDefault="00DE0B5A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AB971D1" w14:textId="77777777" w:rsidR="00DE0B5A" w:rsidRPr="00524B11" w:rsidRDefault="00524B11">
      <w:pPr>
        <w:ind w:left="696" w:right="3285"/>
        <w:jc w:val="center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524B11">
        <w:rPr>
          <w:rFonts w:asciiTheme="minorHAnsi" w:hAnsiTheme="minorHAnsi" w:cstheme="minorHAnsi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24B11">
        <w:rPr>
          <w:rFonts w:asciiTheme="minorHAnsi" w:hAnsiTheme="minorHAnsi" w:cstheme="minorHAnsi"/>
          <w:sz w:val="22"/>
          <w:szCs w:val="22"/>
        </w:rPr>
        <w:t>y</w:t>
      </w:r>
      <w:r w:rsidRPr="00524B1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24B1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24B1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11">
        <w:rPr>
          <w:rFonts w:asciiTheme="minorHAnsi" w:hAnsiTheme="minorHAnsi" w:cstheme="minorHAnsi"/>
          <w:sz w:val="22"/>
          <w:szCs w:val="22"/>
        </w:rPr>
        <w:t>y</w:t>
      </w:r>
      <w:r w:rsidRPr="00524B1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524B11">
        <w:rPr>
          <w:rFonts w:asciiTheme="minorHAnsi" w:hAnsiTheme="minorHAnsi" w:cstheme="minorHAnsi"/>
          <w:spacing w:val="2"/>
          <w:w w:val="101"/>
          <w:sz w:val="22"/>
          <w:szCs w:val="22"/>
        </w:rPr>
        <w:t>r</w:t>
      </w:r>
      <w:r w:rsidRPr="00524B11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524B11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i</w:t>
      </w:r>
      <w:r w:rsidRPr="00524B11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24B11">
        <w:rPr>
          <w:rFonts w:asciiTheme="minorHAnsi" w:hAnsiTheme="minorHAnsi" w:cstheme="minorHAnsi"/>
          <w:spacing w:val="-2"/>
          <w:w w:val="101"/>
          <w:sz w:val="22"/>
          <w:szCs w:val="22"/>
        </w:rPr>
        <w:t>ti</w:t>
      </w:r>
      <w:r w:rsidRPr="00524B11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524B11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475047AD" w14:textId="77777777" w:rsidR="00DE0B5A" w:rsidRPr="00524B11" w:rsidRDefault="00DE0B5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DDA8F23" w14:textId="77777777" w:rsidR="00DE0B5A" w:rsidRPr="00524B11" w:rsidRDefault="00524B11">
      <w:pPr>
        <w:spacing w:line="340" w:lineRule="exact"/>
        <w:ind w:left="-44" w:right="2546"/>
        <w:jc w:val="center"/>
        <w:rPr>
          <w:rFonts w:asciiTheme="minorHAnsi" w:hAnsiTheme="minorHAnsi" w:cstheme="minorHAnsi"/>
          <w:sz w:val="22"/>
          <w:szCs w:val="22"/>
        </w:rPr>
        <w:sectPr w:rsidR="00DE0B5A" w:rsidRPr="00524B11">
          <w:type w:val="continuous"/>
          <w:pgSz w:w="12240" w:h="15840"/>
          <w:pgMar w:top="600" w:right="1100" w:bottom="280" w:left="1200" w:header="720" w:footer="720" w:gutter="0"/>
          <w:cols w:num="2" w:space="720" w:equalWidth="0">
            <w:col w:w="2379" w:space="232"/>
            <w:col w:w="7329"/>
          </w:cols>
        </w:sectPr>
      </w:pPr>
      <w:r w:rsidRPr="00524B11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Su</w:t>
      </w:r>
      <w:r w:rsidRPr="00524B11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524B11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524B11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t</w:t>
      </w:r>
      <w:r w:rsidRPr="00524B11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e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24B11">
        <w:rPr>
          <w:rFonts w:asciiTheme="minorHAnsi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>b</w:t>
      </w:r>
      <w:r w:rsidRPr="00524B11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524B11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</w:rPr>
        <w:t>:</w:t>
      </w:r>
      <w:r w:rsidRPr="00524B11">
        <w:rPr>
          <w:rFonts w:asciiTheme="minorHAnsi" w:hAnsiTheme="minorHAnsi" w:cstheme="minorHAnsi"/>
          <w:i/>
          <w:spacing w:val="-2"/>
          <w:w w:val="83"/>
          <w:position w:val="-1"/>
          <w:sz w:val="22"/>
          <w:szCs w:val="22"/>
        </w:rPr>
        <w:t xml:space="preserve"> 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  <w:u w:color="000000"/>
        </w:rPr>
        <w:t>Ma</w:t>
      </w:r>
      <w:r w:rsidRPr="00524B11">
        <w:rPr>
          <w:rFonts w:asciiTheme="minorHAnsi" w:hAnsiTheme="minorHAnsi" w:cstheme="minorHAnsi"/>
          <w:i/>
          <w:spacing w:val="-1"/>
          <w:w w:val="83"/>
          <w:position w:val="-1"/>
          <w:sz w:val="22"/>
          <w:szCs w:val="22"/>
          <w:u w:color="000000"/>
        </w:rPr>
        <w:t>h</w:t>
      </w:r>
      <w:r w:rsidRPr="00524B11">
        <w:rPr>
          <w:rFonts w:asciiTheme="minorHAnsi" w:hAnsiTheme="minorHAnsi" w:cstheme="minorHAnsi"/>
          <w:i/>
          <w:spacing w:val="2"/>
          <w:w w:val="83"/>
          <w:position w:val="-1"/>
          <w:sz w:val="22"/>
          <w:szCs w:val="22"/>
          <w:u w:color="000000"/>
        </w:rPr>
        <w:t>mou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  <w:u w:color="000000"/>
        </w:rPr>
        <w:t>d</w:t>
      </w:r>
      <w:r w:rsidRPr="00524B11">
        <w:rPr>
          <w:rFonts w:asciiTheme="minorHAnsi" w:hAnsiTheme="minorHAnsi" w:cstheme="minorHAnsi"/>
          <w:i/>
          <w:spacing w:val="64"/>
          <w:w w:val="8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hAnsiTheme="minorHAnsi" w:cstheme="minorHAnsi"/>
          <w:i/>
          <w:spacing w:val="6"/>
          <w:w w:val="83"/>
          <w:position w:val="-1"/>
          <w:sz w:val="22"/>
          <w:szCs w:val="22"/>
          <w:u w:color="000000"/>
        </w:rPr>
        <w:t>F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  <w:u w:color="000000"/>
        </w:rPr>
        <w:t>ar</w:t>
      </w:r>
      <w:r w:rsidRPr="00524B11">
        <w:rPr>
          <w:rFonts w:asciiTheme="minorHAnsi" w:hAnsiTheme="minorHAnsi" w:cstheme="minorHAnsi"/>
          <w:i/>
          <w:spacing w:val="-2"/>
          <w:w w:val="83"/>
          <w:position w:val="-1"/>
          <w:sz w:val="22"/>
          <w:szCs w:val="22"/>
          <w:u w:color="000000"/>
        </w:rPr>
        <w:t>o</w:t>
      </w:r>
      <w:r w:rsidRPr="00524B11">
        <w:rPr>
          <w:rFonts w:asciiTheme="minorHAnsi" w:hAnsiTheme="minorHAnsi" w:cstheme="minorHAnsi"/>
          <w:i/>
          <w:spacing w:val="2"/>
          <w:w w:val="83"/>
          <w:position w:val="-1"/>
          <w:sz w:val="22"/>
          <w:szCs w:val="22"/>
          <w:u w:color="000000"/>
        </w:rPr>
        <w:t>u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  <w:u w:color="000000"/>
        </w:rPr>
        <w:t>k</w:t>
      </w:r>
      <w:r w:rsidRPr="00524B11">
        <w:rPr>
          <w:rFonts w:asciiTheme="minorHAnsi" w:hAnsiTheme="minorHAnsi" w:cstheme="minorHAnsi"/>
          <w:i/>
          <w:spacing w:val="44"/>
          <w:w w:val="8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hAnsiTheme="minorHAnsi" w:cstheme="minorHAnsi"/>
          <w:i/>
          <w:spacing w:val="5"/>
          <w:w w:val="83"/>
          <w:position w:val="-1"/>
          <w:sz w:val="22"/>
          <w:szCs w:val="22"/>
          <w:u w:color="000000"/>
        </w:rPr>
        <w:t>e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  <w:u w:color="000000"/>
        </w:rPr>
        <w:t>l</w:t>
      </w:r>
      <w:r w:rsidRPr="00524B11">
        <w:rPr>
          <w:rFonts w:asciiTheme="minorHAnsi" w:hAnsiTheme="minorHAnsi" w:cstheme="minorHAnsi"/>
          <w:i/>
          <w:spacing w:val="-1"/>
          <w:w w:val="83"/>
          <w:position w:val="-1"/>
          <w:sz w:val="22"/>
          <w:szCs w:val="22"/>
          <w:u w:color="000000"/>
        </w:rPr>
        <w:t xml:space="preserve"> </w:t>
      </w:r>
      <w:r w:rsidRPr="00524B11">
        <w:rPr>
          <w:rFonts w:asciiTheme="minorHAnsi" w:hAnsiTheme="minorHAnsi" w:cstheme="minorHAnsi"/>
          <w:i/>
          <w:spacing w:val="-3"/>
          <w:w w:val="91"/>
          <w:position w:val="-1"/>
          <w:sz w:val="22"/>
          <w:szCs w:val="22"/>
          <w:u w:color="000000"/>
        </w:rPr>
        <w:t>S</w:t>
      </w:r>
      <w:r w:rsidRPr="00524B11">
        <w:rPr>
          <w:rFonts w:asciiTheme="minorHAnsi" w:hAnsiTheme="minorHAnsi" w:cstheme="minorHAnsi"/>
          <w:i/>
          <w:w w:val="83"/>
          <w:position w:val="-1"/>
          <w:sz w:val="22"/>
          <w:szCs w:val="22"/>
          <w:u w:color="000000"/>
        </w:rPr>
        <w:t>a</w:t>
      </w:r>
      <w:r w:rsidRPr="00524B11">
        <w:rPr>
          <w:rFonts w:asciiTheme="minorHAnsi" w:hAnsiTheme="minorHAnsi" w:cstheme="minorHAnsi"/>
          <w:i/>
          <w:spacing w:val="-5"/>
          <w:w w:val="86"/>
          <w:position w:val="-1"/>
          <w:sz w:val="22"/>
          <w:szCs w:val="22"/>
          <w:u w:color="000000"/>
        </w:rPr>
        <w:t>i</w:t>
      </w:r>
      <w:r w:rsidRPr="00524B11">
        <w:rPr>
          <w:rFonts w:asciiTheme="minorHAnsi" w:hAnsiTheme="minorHAnsi" w:cstheme="minorHAnsi"/>
          <w:i/>
          <w:w w:val="87"/>
          <w:position w:val="-1"/>
          <w:sz w:val="22"/>
          <w:szCs w:val="22"/>
          <w:u w:color="000000"/>
        </w:rPr>
        <w:t>d</w:t>
      </w:r>
    </w:p>
    <w:p w14:paraId="74B22301" w14:textId="77777777" w:rsidR="00DE0B5A" w:rsidRPr="00524B11" w:rsidRDefault="00524B11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sz w:val="22"/>
          <w:szCs w:val="22"/>
        </w:rPr>
        <w:pict w14:anchorId="4D5E07C3">
          <v:group id="_x0000_s1026" style="position:absolute;margin-left:48.45pt;margin-top:22.25pt;width:514.4pt;height:747pt;z-index:-251654656;mso-position-horizontal-relative:page;mso-position-vertical-relative:page" coordorigin="969,445" coordsize="10288,14940">
            <v:shape id="_x0000_s1030" style="position:absolute;left:979;top:456;width:10267;height:0" coordorigin="979,456" coordsize="10267,0" path="m979,456r10267,e" filled="f" strokeweight=".20428mm">
              <v:path arrowok="t"/>
            </v:shape>
            <v:shape id="_x0000_s1029" style="position:absolute;left:974;top:451;width:0;height:14928" coordorigin="974,451" coordsize="0,14928" path="m974,451r,14928e" filled="f" strokeweight=".20428mm">
              <v:path arrowok="t"/>
            </v:shape>
            <v:shape id="_x0000_s1028" style="position:absolute;left:11251;top:451;width:0;height:14928" coordorigin="11251,451" coordsize="0,14928" path="m11251,451r,14928e" filled="f" strokeweight=".20428mm">
              <v:path arrowok="t"/>
            </v:shape>
            <v:shape id="_x0000_s1027" style="position:absolute;left:979;top:15374;width:10267;height:0" coordorigin="979,15374" coordsize="10267,0" path="m979,15374r10267,e" filled="f" strokeweight=".20428mm">
              <v:path arrowok="t"/>
            </v:shape>
            <w10:wrap anchorx="page" anchory="page"/>
          </v:group>
        </w:pict>
      </w:r>
    </w:p>
    <w:p w14:paraId="70F5CFC7" w14:textId="77777777" w:rsidR="00DE0B5A" w:rsidRPr="00524B11" w:rsidRDefault="00524B11">
      <w:pPr>
        <w:spacing w:before="36"/>
        <w:ind w:right="103"/>
        <w:jc w:val="right"/>
        <w:rPr>
          <w:rFonts w:asciiTheme="minorHAnsi" w:hAnsiTheme="minorHAnsi" w:cstheme="minorHAnsi"/>
          <w:sz w:val="22"/>
          <w:szCs w:val="22"/>
        </w:rPr>
      </w:pPr>
      <w:r w:rsidRPr="00524B11">
        <w:rPr>
          <w:rFonts w:asciiTheme="minorHAnsi" w:hAnsiTheme="minorHAnsi" w:cstheme="minorHAnsi"/>
          <w:w w:val="102"/>
          <w:sz w:val="22"/>
          <w:szCs w:val="22"/>
        </w:rPr>
        <w:t>3</w:t>
      </w:r>
    </w:p>
    <w:sectPr w:rsidR="00DE0B5A" w:rsidRPr="00524B11">
      <w:type w:val="continuous"/>
      <w:pgSz w:w="12240" w:h="15840"/>
      <w:pgMar w:top="600" w:right="11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7D23"/>
    <w:multiLevelType w:val="multilevel"/>
    <w:tmpl w:val="DDCA27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B5A"/>
    <w:rsid w:val="00524B11"/>
    <w:rsid w:val="00D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1A733563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e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hmoudfrk@hot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2196</Words>
  <Characters>12522</Characters>
  <Application>Microsoft Office Word</Application>
  <DocSecurity>0</DocSecurity>
  <Lines>104</Lines>
  <Paragraphs>29</Paragraphs>
  <ScaleCrop>false</ScaleCrop>
  <Company/>
  <LinksUpToDate>false</LinksUpToDate>
  <CharactersWithSpaces>14689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2021-06-07T13:15:00Z</dcterms:created>
  <dcterms:modified xsi:type="dcterms:W3CDTF">2021-06-07T13:23:00Z</dcterms:modified>
</cp:coreProperties>
</file>